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A3495" w:rsidRDefault="000A3495" w:rsidP="00E209C5">
      <w:pPr>
        <w:spacing w:line="240" w:lineRule="auto"/>
        <w:jc w:val="center"/>
        <w:rPr>
          <w:rFonts w:ascii="Candara" w:hAnsi="Candara"/>
          <w:b/>
          <w:sz w:val="52"/>
          <w:szCs w:val="52"/>
          <w:u w:val="single"/>
        </w:rPr>
      </w:pPr>
      <w:r>
        <w:rPr>
          <w:rFonts w:ascii="Candara" w:hAnsi="Candara"/>
          <w:b/>
          <w:sz w:val="52"/>
          <w:szCs w:val="52"/>
          <w:u w:val="single"/>
        </w:rPr>
        <w:t xml:space="preserve"> Internet Marketing Made Easy</w:t>
      </w:r>
    </w:p>
    <w:p w:rsidR="000A3495" w:rsidRDefault="000A3495" w:rsidP="00E209C5">
      <w:pPr>
        <w:spacing w:line="240" w:lineRule="auto"/>
        <w:jc w:val="center"/>
        <w:rPr>
          <w:rFonts w:ascii="Candara" w:hAnsi="Candara"/>
          <w:b/>
          <w:sz w:val="52"/>
          <w:szCs w:val="52"/>
          <w:u w:val="single"/>
        </w:rPr>
      </w:pPr>
    </w:p>
    <w:p w:rsidR="000A3495" w:rsidRDefault="000A3495" w:rsidP="00E209C5">
      <w:pPr>
        <w:spacing w:line="240" w:lineRule="auto"/>
        <w:jc w:val="center"/>
        <w:rPr>
          <w:rFonts w:ascii="Candara" w:hAnsi="Candara"/>
          <w:b/>
          <w:color w:val="FF0000"/>
          <w:sz w:val="56"/>
          <w:szCs w:val="56"/>
        </w:rPr>
      </w:pPr>
      <w:r>
        <w:rPr>
          <w:rFonts w:ascii="Candara" w:hAnsi="Candara"/>
          <w:b/>
          <w:sz w:val="28"/>
          <w:szCs w:val="28"/>
        </w:rPr>
        <w:t>Gone are the days when businesses would grow by reading books!</w:t>
      </w:r>
    </w:p>
    <w:p w:rsidR="000A3495" w:rsidRDefault="000A3495" w:rsidP="00E209C5">
      <w:pPr>
        <w:spacing w:line="240" w:lineRule="auto"/>
        <w:jc w:val="center"/>
        <w:rPr>
          <w:rFonts w:ascii="Candara" w:hAnsi="Candara"/>
          <w:b/>
          <w:sz w:val="32"/>
          <w:szCs w:val="32"/>
        </w:rPr>
      </w:pPr>
      <w:r>
        <w:rPr>
          <w:rFonts w:ascii="Candara" w:hAnsi="Candara"/>
          <w:b/>
          <w:color w:val="FF0000"/>
          <w:sz w:val="56"/>
          <w:szCs w:val="56"/>
        </w:rPr>
        <w:t>In order to BEAT your competitors today, you need to be online and use IM effectively for success in all facets of your</w:t>
      </w:r>
      <w:bookmarkStart w:id="0" w:name="_GoBack"/>
      <w:bookmarkEnd w:id="0"/>
      <w:r>
        <w:rPr>
          <w:rFonts w:ascii="Candara" w:hAnsi="Candara"/>
          <w:b/>
          <w:color w:val="FF0000"/>
          <w:sz w:val="56"/>
          <w:szCs w:val="56"/>
        </w:rPr>
        <w:t xml:space="preserve"> business</w:t>
      </w:r>
      <w:r>
        <w:rPr>
          <w:rFonts w:ascii="Candara" w:hAnsi="Candara"/>
          <w:color w:val="FF0000"/>
          <w:sz w:val="56"/>
          <w:szCs w:val="56"/>
        </w:rPr>
        <w:t>.</w:t>
      </w:r>
    </w:p>
    <w:p w:rsidR="000A3495" w:rsidRDefault="000A3495" w:rsidP="00E209C5">
      <w:pPr>
        <w:spacing w:line="240" w:lineRule="auto"/>
        <w:jc w:val="center"/>
        <w:rPr>
          <w:rFonts w:ascii="Candara" w:hAnsi="Candara"/>
          <w:sz w:val="24"/>
          <w:szCs w:val="24"/>
        </w:rPr>
      </w:pPr>
      <w:r>
        <w:rPr>
          <w:rFonts w:ascii="Candara" w:hAnsi="Candara"/>
          <w:b/>
          <w:sz w:val="32"/>
          <w:szCs w:val="32"/>
        </w:rPr>
        <w:t>Let me take you by the hand and prove that you need Internet Marketing to take your business to new heights!</w:t>
      </w:r>
      <w:r w:rsidR="00904CA4" w:rsidRPr="00904CA4">
        <w:rPr>
          <w:rFonts w:ascii="Candara" w:hAnsi="Candara"/>
          <w:noProof/>
          <w:sz w:val="24"/>
          <w:szCs w:val="24"/>
          <w:lang w:eastAsia="en-US"/>
        </w:rPr>
        <w:t xml:space="preserve"> </w:t>
      </w:r>
    </w:p>
    <w:p w:rsidR="000A3495" w:rsidRDefault="00904CA4" w:rsidP="00E209C5">
      <w:pPr>
        <w:spacing w:line="240" w:lineRule="auto"/>
        <w:rPr>
          <w:rFonts w:ascii="Candara" w:hAnsi="Candara"/>
          <w:sz w:val="24"/>
          <w:szCs w:val="24"/>
        </w:rPr>
      </w:pPr>
      <w:r>
        <w:rPr>
          <w:rFonts w:ascii="Candara" w:hAnsi="Candara"/>
          <w:noProof/>
          <w:sz w:val="24"/>
          <w:szCs w:val="24"/>
          <w:lang w:eastAsia="en-US"/>
        </w:rPr>
        <w:drawing>
          <wp:anchor distT="0" distB="0" distL="114300" distR="114300" simplePos="0" relativeHeight="251661312" behindDoc="0" locked="0" layoutInCell="1" allowOverlap="1" wp14:anchorId="6D54AD43" wp14:editId="6487CA4A">
            <wp:simplePos x="0" y="0"/>
            <wp:positionH relativeFrom="column">
              <wp:posOffset>200025</wp:posOffset>
            </wp:positionH>
            <wp:positionV relativeFrom="paragraph">
              <wp:posOffset>198755</wp:posOffset>
            </wp:positionV>
            <wp:extent cx="3489325" cy="269176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89325" cy="26917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0A3495" w:rsidRDefault="00904CA4" w:rsidP="00904CA4">
      <w:pPr>
        <w:spacing w:line="240" w:lineRule="auto"/>
        <w:ind w:left="6300"/>
        <w:rPr>
          <w:rFonts w:ascii="Candara" w:hAnsi="Candara"/>
          <w:sz w:val="24"/>
          <w:szCs w:val="24"/>
        </w:rPr>
      </w:pPr>
      <w:r>
        <w:rPr>
          <w:rFonts w:ascii="Candara" w:hAnsi="Candara"/>
          <w:b/>
          <w:sz w:val="26"/>
          <w:szCs w:val="26"/>
        </w:rPr>
        <w:t>Our Internet M</w:t>
      </w:r>
      <w:r w:rsidR="000A3495">
        <w:rPr>
          <w:rFonts w:ascii="Candara" w:hAnsi="Candara"/>
          <w:b/>
          <w:sz w:val="26"/>
          <w:szCs w:val="26"/>
        </w:rPr>
        <w:t xml:space="preserve">arketing </w:t>
      </w:r>
      <w:r>
        <w:rPr>
          <w:rFonts w:ascii="Candara" w:hAnsi="Candara"/>
          <w:b/>
          <w:sz w:val="26"/>
          <w:szCs w:val="26"/>
        </w:rPr>
        <w:t>Training G</w:t>
      </w:r>
      <w:r w:rsidR="000A3495">
        <w:rPr>
          <w:rFonts w:ascii="Candara" w:hAnsi="Candara"/>
          <w:b/>
          <w:sz w:val="26"/>
          <w:szCs w:val="26"/>
        </w:rPr>
        <w:t>uide will help you to</w:t>
      </w:r>
      <w:r w:rsidR="000A3495">
        <w:rPr>
          <w:rFonts w:ascii="Candara" w:hAnsi="Candara"/>
          <w:sz w:val="26"/>
          <w:szCs w:val="26"/>
        </w:rPr>
        <w:t>…</w:t>
      </w:r>
    </w:p>
    <w:p w:rsidR="000A3495" w:rsidRPr="00E209C5" w:rsidRDefault="000A3495" w:rsidP="00E209C5">
      <w:pPr>
        <w:pStyle w:val="ListParagraph"/>
        <w:numPr>
          <w:ilvl w:val="0"/>
          <w:numId w:val="1"/>
        </w:numPr>
        <w:spacing w:line="240" w:lineRule="auto"/>
        <w:ind w:left="6300" w:firstLine="0"/>
        <w:rPr>
          <w:rFonts w:ascii="Candara" w:hAnsi="Candara"/>
          <w:sz w:val="20"/>
          <w:szCs w:val="20"/>
        </w:rPr>
      </w:pPr>
      <w:r w:rsidRPr="00E209C5">
        <w:rPr>
          <w:rFonts w:ascii="Candara" w:hAnsi="Candara"/>
          <w:sz w:val="20"/>
          <w:szCs w:val="20"/>
        </w:rPr>
        <w:t>Increase sales for your business.</w:t>
      </w:r>
    </w:p>
    <w:p w:rsidR="000A3495" w:rsidRPr="00E209C5" w:rsidRDefault="000A3495" w:rsidP="00E209C5">
      <w:pPr>
        <w:pStyle w:val="ListParagraph"/>
        <w:numPr>
          <w:ilvl w:val="0"/>
          <w:numId w:val="1"/>
        </w:numPr>
        <w:spacing w:line="240" w:lineRule="auto"/>
        <w:ind w:left="6300" w:firstLine="0"/>
        <w:rPr>
          <w:rFonts w:ascii="Candara" w:hAnsi="Candara"/>
          <w:sz w:val="20"/>
          <w:szCs w:val="20"/>
        </w:rPr>
      </w:pPr>
      <w:r w:rsidRPr="00E209C5">
        <w:rPr>
          <w:rFonts w:ascii="Candara" w:hAnsi="Candara"/>
          <w:sz w:val="20"/>
          <w:szCs w:val="20"/>
        </w:rPr>
        <w:t>Increase your online availability.</w:t>
      </w:r>
    </w:p>
    <w:p w:rsidR="000A3495" w:rsidRPr="00E209C5" w:rsidRDefault="000A3495" w:rsidP="00E209C5">
      <w:pPr>
        <w:pStyle w:val="ListParagraph"/>
        <w:numPr>
          <w:ilvl w:val="0"/>
          <w:numId w:val="1"/>
        </w:numPr>
        <w:spacing w:line="240" w:lineRule="auto"/>
        <w:ind w:left="6300" w:firstLine="0"/>
        <w:rPr>
          <w:rFonts w:ascii="Candara" w:hAnsi="Candara"/>
          <w:sz w:val="20"/>
          <w:szCs w:val="20"/>
        </w:rPr>
      </w:pPr>
      <w:r w:rsidRPr="00E209C5">
        <w:rPr>
          <w:rFonts w:ascii="Candara" w:hAnsi="Candara"/>
          <w:sz w:val="20"/>
          <w:szCs w:val="20"/>
        </w:rPr>
        <w:t>Convert prospects into loyal customers.</w:t>
      </w:r>
    </w:p>
    <w:p w:rsidR="000A3495" w:rsidRPr="00E209C5" w:rsidRDefault="000A3495" w:rsidP="00E209C5">
      <w:pPr>
        <w:pStyle w:val="ListParagraph"/>
        <w:numPr>
          <w:ilvl w:val="0"/>
          <w:numId w:val="1"/>
        </w:numPr>
        <w:spacing w:line="240" w:lineRule="auto"/>
        <w:ind w:left="6300" w:firstLine="0"/>
        <w:rPr>
          <w:rFonts w:ascii="Candara" w:hAnsi="Candara"/>
          <w:sz w:val="20"/>
          <w:szCs w:val="20"/>
        </w:rPr>
      </w:pPr>
      <w:r w:rsidRPr="00E209C5">
        <w:rPr>
          <w:rFonts w:ascii="Candara" w:hAnsi="Candara"/>
          <w:sz w:val="20"/>
          <w:szCs w:val="20"/>
        </w:rPr>
        <w:t>Enhance social media relationships for increasing brand awareness.</w:t>
      </w:r>
    </w:p>
    <w:p w:rsidR="000A3495" w:rsidRPr="00E209C5" w:rsidRDefault="000A3495" w:rsidP="00E209C5">
      <w:pPr>
        <w:pStyle w:val="ListParagraph"/>
        <w:numPr>
          <w:ilvl w:val="0"/>
          <w:numId w:val="1"/>
        </w:numPr>
        <w:spacing w:line="240" w:lineRule="auto"/>
        <w:ind w:left="6300" w:firstLine="0"/>
        <w:rPr>
          <w:rFonts w:ascii="Candara" w:hAnsi="Candara"/>
          <w:sz w:val="20"/>
          <w:szCs w:val="20"/>
        </w:rPr>
      </w:pPr>
      <w:r w:rsidRPr="00E209C5">
        <w:rPr>
          <w:rFonts w:ascii="Candara" w:hAnsi="Candara"/>
          <w:sz w:val="20"/>
          <w:szCs w:val="20"/>
        </w:rPr>
        <w:t>Get better results in a cost effective manner.</w:t>
      </w:r>
    </w:p>
    <w:p w:rsidR="000A3495" w:rsidRPr="00E209C5" w:rsidRDefault="000A3495" w:rsidP="00E209C5">
      <w:pPr>
        <w:pStyle w:val="ListParagraph"/>
        <w:numPr>
          <w:ilvl w:val="0"/>
          <w:numId w:val="1"/>
        </w:numPr>
        <w:spacing w:line="240" w:lineRule="auto"/>
        <w:ind w:left="6300" w:firstLine="0"/>
        <w:rPr>
          <w:rFonts w:ascii="Candara" w:hAnsi="Candara"/>
          <w:sz w:val="20"/>
          <w:szCs w:val="20"/>
        </w:rPr>
      </w:pPr>
      <w:r w:rsidRPr="00E209C5">
        <w:rPr>
          <w:rFonts w:ascii="Candara" w:hAnsi="Candara"/>
          <w:sz w:val="20"/>
          <w:szCs w:val="20"/>
        </w:rPr>
        <w:t>Have a global reach to cater to a vast audience.</w:t>
      </w:r>
    </w:p>
    <w:p w:rsidR="000A3495" w:rsidRDefault="000A3495" w:rsidP="00E209C5">
      <w:pPr>
        <w:spacing w:line="240" w:lineRule="auto"/>
        <w:rPr>
          <w:rFonts w:ascii="Candara" w:hAnsi="Candara"/>
          <w:sz w:val="24"/>
          <w:szCs w:val="24"/>
        </w:rPr>
      </w:pPr>
    </w:p>
    <w:p w:rsidR="000A3495" w:rsidRDefault="000A3495" w:rsidP="00E209C5">
      <w:pPr>
        <w:pStyle w:val="ListParagraph"/>
        <w:spacing w:line="240" w:lineRule="auto"/>
        <w:jc w:val="center"/>
        <w:rPr>
          <w:rFonts w:ascii="Candara" w:hAnsi="Candara"/>
          <w:sz w:val="24"/>
          <w:szCs w:val="24"/>
        </w:rPr>
      </w:pPr>
    </w:p>
    <w:p w:rsidR="00E209C5" w:rsidRDefault="00E209C5" w:rsidP="00E209C5">
      <w:pPr>
        <w:spacing w:line="240" w:lineRule="auto"/>
        <w:rPr>
          <w:rFonts w:ascii="Candara" w:hAnsi="Candara"/>
          <w:sz w:val="28"/>
          <w:szCs w:val="28"/>
        </w:rPr>
      </w:pPr>
      <w:r>
        <w:rPr>
          <w:noProof/>
          <w:lang w:eastAsia="en-US"/>
        </w:rPr>
        <w:drawing>
          <wp:anchor distT="0" distB="0" distL="114300" distR="114300" simplePos="0" relativeHeight="251659264" behindDoc="0" locked="0" layoutInCell="1" allowOverlap="1" wp14:anchorId="5B1BB7E3" wp14:editId="516A679D">
            <wp:simplePos x="0" y="0"/>
            <wp:positionH relativeFrom="page">
              <wp:align>center</wp:align>
            </wp:positionH>
            <wp:positionV relativeFrom="paragraph">
              <wp:posOffset>7315</wp:posOffset>
            </wp:positionV>
            <wp:extent cx="3738245" cy="621665"/>
            <wp:effectExtent l="0" t="0" r="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38245" cy="6216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E209C5" w:rsidRDefault="00E209C5" w:rsidP="00E209C5">
      <w:pPr>
        <w:spacing w:line="240" w:lineRule="auto"/>
        <w:rPr>
          <w:rFonts w:ascii="Candara" w:hAnsi="Candara"/>
          <w:sz w:val="28"/>
          <w:szCs w:val="28"/>
        </w:rPr>
      </w:pPr>
    </w:p>
    <w:p w:rsidR="00E209C5" w:rsidRDefault="00E209C5" w:rsidP="00E209C5">
      <w:pPr>
        <w:spacing w:line="240" w:lineRule="auto"/>
        <w:rPr>
          <w:rFonts w:ascii="Candara" w:hAnsi="Candara"/>
          <w:sz w:val="28"/>
          <w:szCs w:val="28"/>
        </w:rPr>
      </w:pPr>
    </w:p>
    <w:p w:rsidR="000A3495" w:rsidRDefault="000A3495" w:rsidP="00E209C5">
      <w:pPr>
        <w:spacing w:line="240" w:lineRule="auto"/>
        <w:rPr>
          <w:rFonts w:ascii="Candara" w:hAnsi="Candara"/>
          <w:sz w:val="28"/>
          <w:szCs w:val="28"/>
        </w:rPr>
      </w:pPr>
      <w:r>
        <w:rPr>
          <w:rFonts w:ascii="Candara" w:hAnsi="Candara"/>
          <w:sz w:val="28"/>
          <w:szCs w:val="28"/>
        </w:rPr>
        <w:lastRenderedPageBreak/>
        <w:t>Date:</w:t>
      </w:r>
    </w:p>
    <w:p w:rsidR="000A3495" w:rsidRDefault="000A3495" w:rsidP="00E209C5">
      <w:pPr>
        <w:spacing w:line="240" w:lineRule="auto"/>
        <w:rPr>
          <w:rFonts w:ascii="Candara" w:hAnsi="Candara"/>
          <w:sz w:val="28"/>
          <w:szCs w:val="28"/>
        </w:rPr>
      </w:pPr>
      <w:proofErr w:type="gramStart"/>
      <w:r>
        <w:rPr>
          <w:rFonts w:ascii="Candara" w:hAnsi="Candara"/>
          <w:sz w:val="28"/>
          <w:szCs w:val="28"/>
        </w:rPr>
        <w:t>Your</w:t>
      </w:r>
      <w:proofErr w:type="gramEnd"/>
      <w:r>
        <w:rPr>
          <w:rFonts w:ascii="Candara" w:hAnsi="Candara"/>
          <w:sz w:val="28"/>
          <w:szCs w:val="28"/>
        </w:rPr>
        <w:t xml:space="preserve"> Name -</w:t>
      </w:r>
    </w:p>
    <w:p w:rsidR="000A3495" w:rsidRDefault="000A3495" w:rsidP="00E209C5">
      <w:pPr>
        <w:spacing w:line="240" w:lineRule="auto"/>
        <w:rPr>
          <w:rFonts w:ascii="Candara" w:hAnsi="Candara"/>
          <w:sz w:val="28"/>
          <w:szCs w:val="28"/>
        </w:rPr>
      </w:pPr>
      <w:r>
        <w:rPr>
          <w:rFonts w:ascii="Candara" w:hAnsi="Candara"/>
          <w:sz w:val="28"/>
          <w:szCs w:val="28"/>
        </w:rPr>
        <w:t>Dear online and offline business owner,</w:t>
      </w:r>
    </w:p>
    <w:p w:rsidR="000A3495" w:rsidRDefault="000A3495" w:rsidP="00E209C5">
      <w:pPr>
        <w:spacing w:line="240" w:lineRule="auto"/>
        <w:rPr>
          <w:rFonts w:ascii="Candara" w:hAnsi="Candara"/>
          <w:sz w:val="28"/>
          <w:szCs w:val="28"/>
        </w:rPr>
      </w:pPr>
      <w:r>
        <w:rPr>
          <w:rFonts w:ascii="Candara" w:hAnsi="Candara"/>
          <w:sz w:val="28"/>
          <w:szCs w:val="28"/>
        </w:rPr>
        <w:t>I am about to disclose information that will open your eyes and surely be of great help in expanding your business using online marketing.</w:t>
      </w:r>
    </w:p>
    <w:p w:rsidR="000A3495" w:rsidRDefault="000A3495" w:rsidP="00E209C5">
      <w:pPr>
        <w:spacing w:line="240" w:lineRule="auto"/>
        <w:rPr>
          <w:rFonts w:ascii="Candara" w:hAnsi="Candara"/>
          <w:sz w:val="28"/>
          <w:szCs w:val="28"/>
        </w:rPr>
      </w:pPr>
      <w:r>
        <w:rPr>
          <w:rFonts w:ascii="Candara" w:hAnsi="Candara"/>
          <w:sz w:val="28"/>
          <w:szCs w:val="28"/>
        </w:rPr>
        <w:t>But first let me ask you:</w:t>
      </w:r>
    </w:p>
    <w:p w:rsidR="000A3495" w:rsidRDefault="000A3495" w:rsidP="00E209C5">
      <w:pPr>
        <w:pStyle w:val="ListParagraph"/>
        <w:numPr>
          <w:ilvl w:val="0"/>
          <w:numId w:val="4"/>
        </w:numPr>
        <w:spacing w:line="240" w:lineRule="auto"/>
        <w:rPr>
          <w:rFonts w:ascii="Candara" w:hAnsi="Candara"/>
          <w:sz w:val="28"/>
          <w:szCs w:val="28"/>
        </w:rPr>
      </w:pPr>
      <w:r>
        <w:rPr>
          <w:rFonts w:ascii="Candara" w:hAnsi="Candara"/>
          <w:sz w:val="28"/>
          <w:szCs w:val="28"/>
        </w:rPr>
        <w:t>Have you read numerous e-books that say internet marketing will be easily at your fingertips?</w:t>
      </w:r>
    </w:p>
    <w:p w:rsidR="000A3495" w:rsidRPr="00E209C5" w:rsidRDefault="000A3495" w:rsidP="00E209C5">
      <w:pPr>
        <w:pStyle w:val="ListParagraph"/>
        <w:numPr>
          <w:ilvl w:val="0"/>
          <w:numId w:val="4"/>
        </w:numPr>
        <w:spacing w:line="240" w:lineRule="auto"/>
        <w:rPr>
          <w:rFonts w:ascii="Candara" w:hAnsi="Candara"/>
          <w:sz w:val="26"/>
          <w:szCs w:val="26"/>
        </w:rPr>
      </w:pPr>
      <w:r>
        <w:rPr>
          <w:rFonts w:ascii="Candara" w:hAnsi="Candara"/>
          <w:sz w:val="28"/>
          <w:szCs w:val="28"/>
        </w:rPr>
        <w:t xml:space="preserve">Have you gone to various GURUS that say we will make your internet marketing journey a cakewalk for you? </w:t>
      </w:r>
    </w:p>
    <w:p w:rsidR="000A3495" w:rsidRDefault="000A3495" w:rsidP="00E209C5">
      <w:pPr>
        <w:spacing w:line="240" w:lineRule="auto"/>
        <w:rPr>
          <w:rFonts w:ascii="Candara" w:hAnsi="Candara"/>
          <w:sz w:val="28"/>
          <w:szCs w:val="28"/>
        </w:rPr>
      </w:pPr>
      <w:r>
        <w:rPr>
          <w:rFonts w:ascii="Candara" w:hAnsi="Candara"/>
          <w:sz w:val="28"/>
          <w:szCs w:val="28"/>
        </w:rPr>
        <w:t>Be honest! Were you able to attain your goals?</w:t>
      </w:r>
    </w:p>
    <w:p w:rsidR="000A3495" w:rsidRDefault="000A3495" w:rsidP="00E209C5">
      <w:pPr>
        <w:spacing w:line="240" w:lineRule="auto"/>
        <w:rPr>
          <w:rFonts w:ascii="Candara" w:hAnsi="Candara"/>
          <w:sz w:val="28"/>
          <w:szCs w:val="28"/>
        </w:rPr>
      </w:pPr>
      <w:r>
        <w:rPr>
          <w:rFonts w:ascii="Candara" w:hAnsi="Candara"/>
          <w:sz w:val="28"/>
          <w:szCs w:val="28"/>
        </w:rPr>
        <w:t>Did you learn up to date information so you can implement these methods to grow your business online?</w:t>
      </w:r>
    </w:p>
    <w:p w:rsidR="000A3495" w:rsidRDefault="000A3495" w:rsidP="00E209C5">
      <w:pPr>
        <w:spacing w:line="240" w:lineRule="auto"/>
        <w:rPr>
          <w:rFonts w:ascii="Candara" w:hAnsi="Candara"/>
          <w:sz w:val="32"/>
          <w:szCs w:val="32"/>
        </w:rPr>
      </w:pPr>
      <w:r>
        <w:rPr>
          <w:rFonts w:ascii="Candara" w:hAnsi="Candara"/>
          <w:sz w:val="28"/>
          <w:szCs w:val="28"/>
        </w:rPr>
        <w:t xml:space="preserve">The simple answer is NO! Correct? </w:t>
      </w:r>
    </w:p>
    <w:p w:rsidR="000A3495" w:rsidRDefault="000A3495" w:rsidP="00E209C5">
      <w:pPr>
        <w:spacing w:line="240" w:lineRule="auto"/>
        <w:rPr>
          <w:rFonts w:ascii="Candara" w:hAnsi="Candara"/>
          <w:color w:val="4472C4"/>
          <w:sz w:val="48"/>
          <w:szCs w:val="48"/>
        </w:rPr>
      </w:pPr>
      <w:r>
        <w:rPr>
          <w:rFonts w:ascii="Candara" w:hAnsi="Candara"/>
          <w:sz w:val="32"/>
          <w:szCs w:val="32"/>
        </w:rPr>
        <w:t>Buddy, There is no shortcut to success!</w:t>
      </w:r>
    </w:p>
    <w:p w:rsidR="000A3495" w:rsidRDefault="000A3495" w:rsidP="00E209C5">
      <w:pPr>
        <w:spacing w:line="240" w:lineRule="auto"/>
        <w:jc w:val="center"/>
        <w:rPr>
          <w:rFonts w:ascii="Candara" w:hAnsi="Candara"/>
          <w:sz w:val="28"/>
          <w:szCs w:val="28"/>
        </w:rPr>
      </w:pPr>
      <w:r>
        <w:rPr>
          <w:rFonts w:ascii="Candara" w:hAnsi="Candara"/>
          <w:color w:val="4472C4"/>
          <w:sz w:val="48"/>
          <w:szCs w:val="48"/>
        </w:rPr>
        <w:t>YOU NEED STEP BY STEP GUIDANCE THAT EXPLAINS THE BASIC TOOLS OF THIS TRADE AND THE LATEST PROVEN IM TECHNIQUES THAT PAVE THE CORRECT WAY FOR YOUR GROWTH.</w:t>
      </w:r>
    </w:p>
    <w:p w:rsidR="000A3495" w:rsidRDefault="000A3495" w:rsidP="00E209C5">
      <w:pPr>
        <w:spacing w:line="240" w:lineRule="auto"/>
        <w:rPr>
          <w:rFonts w:ascii="Candara" w:hAnsi="Candara"/>
          <w:sz w:val="28"/>
          <w:szCs w:val="28"/>
        </w:rPr>
      </w:pPr>
    </w:p>
    <w:p w:rsidR="000A3495" w:rsidRDefault="000A3495" w:rsidP="00E209C5">
      <w:pPr>
        <w:spacing w:line="240" w:lineRule="auto"/>
        <w:rPr>
          <w:rFonts w:ascii="Candara" w:hAnsi="Candara"/>
          <w:sz w:val="28"/>
          <w:szCs w:val="28"/>
        </w:rPr>
      </w:pPr>
      <w:r>
        <w:rPr>
          <w:rFonts w:ascii="Candara" w:hAnsi="Candara"/>
          <w:sz w:val="28"/>
          <w:szCs w:val="28"/>
        </w:rPr>
        <w:t>Don’t worry, this issue will not become a barrier between you and your business success.</w:t>
      </w:r>
    </w:p>
    <w:p w:rsidR="000A3495" w:rsidRDefault="000A3495" w:rsidP="00E209C5">
      <w:pPr>
        <w:spacing w:line="240" w:lineRule="auto"/>
        <w:rPr>
          <w:rFonts w:ascii="Candara" w:hAnsi="Candara"/>
          <w:sz w:val="28"/>
          <w:szCs w:val="28"/>
        </w:rPr>
      </w:pPr>
      <w:r>
        <w:rPr>
          <w:rFonts w:ascii="Candara" w:hAnsi="Candara"/>
          <w:sz w:val="28"/>
          <w:szCs w:val="28"/>
        </w:rPr>
        <w:t xml:space="preserve">We will provide you with </w:t>
      </w:r>
      <w:r>
        <w:rPr>
          <w:rFonts w:ascii="Candara" w:hAnsi="Candara"/>
          <w:b/>
          <w:sz w:val="28"/>
          <w:szCs w:val="28"/>
        </w:rPr>
        <w:t>simple, precise and point-to-point guidance</w:t>
      </w:r>
      <w:r>
        <w:rPr>
          <w:rFonts w:ascii="Candara" w:hAnsi="Candara"/>
          <w:sz w:val="28"/>
          <w:szCs w:val="28"/>
        </w:rPr>
        <w:t xml:space="preserve"> that will assist you in beating the competition with the best use of technology.</w:t>
      </w:r>
    </w:p>
    <w:p w:rsidR="000A3495" w:rsidRDefault="000A3495" w:rsidP="00E209C5">
      <w:pPr>
        <w:spacing w:line="240" w:lineRule="auto"/>
        <w:rPr>
          <w:rFonts w:ascii="Candara" w:hAnsi="Candara"/>
          <w:sz w:val="28"/>
          <w:szCs w:val="28"/>
        </w:rPr>
      </w:pPr>
      <w:r>
        <w:rPr>
          <w:rFonts w:ascii="Candara" w:hAnsi="Candara"/>
          <w:sz w:val="28"/>
          <w:szCs w:val="28"/>
        </w:rPr>
        <w:t>If you have a proper internet marketing campaign, you will be able to</w:t>
      </w:r>
      <w:r>
        <w:rPr>
          <w:rFonts w:ascii="Candara" w:hAnsi="Candara"/>
          <w:b/>
          <w:sz w:val="28"/>
          <w:szCs w:val="28"/>
        </w:rPr>
        <w:t xml:space="preserve"> increase your sales by expanding the geographical boundaries</w:t>
      </w:r>
      <w:r>
        <w:rPr>
          <w:rFonts w:ascii="Candara" w:hAnsi="Candara"/>
          <w:sz w:val="28"/>
          <w:szCs w:val="28"/>
        </w:rPr>
        <w:t>.</w:t>
      </w:r>
    </w:p>
    <w:p w:rsidR="000A3495" w:rsidRDefault="000A3495" w:rsidP="00E209C5">
      <w:pPr>
        <w:spacing w:line="240" w:lineRule="auto"/>
        <w:rPr>
          <w:rFonts w:ascii="Candara" w:hAnsi="Candara"/>
          <w:sz w:val="28"/>
          <w:szCs w:val="28"/>
        </w:rPr>
      </w:pPr>
      <w:r>
        <w:rPr>
          <w:rFonts w:ascii="Candara" w:hAnsi="Candara"/>
          <w:sz w:val="28"/>
          <w:szCs w:val="28"/>
        </w:rPr>
        <w:lastRenderedPageBreak/>
        <w:t xml:space="preserve">You will also be able to convert </w:t>
      </w:r>
      <w:r>
        <w:rPr>
          <w:rFonts w:ascii="Candara" w:hAnsi="Candara"/>
          <w:b/>
          <w:sz w:val="28"/>
          <w:szCs w:val="28"/>
        </w:rPr>
        <w:t>POTENTIAL LEADS</w:t>
      </w:r>
      <w:r>
        <w:rPr>
          <w:rFonts w:ascii="Candara" w:hAnsi="Candara"/>
          <w:sz w:val="28"/>
          <w:szCs w:val="28"/>
        </w:rPr>
        <w:t xml:space="preserve"> to </w:t>
      </w:r>
      <w:r>
        <w:rPr>
          <w:rFonts w:ascii="Candara" w:hAnsi="Candara"/>
          <w:b/>
          <w:sz w:val="28"/>
          <w:szCs w:val="28"/>
        </w:rPr>
        <w:t>YOUR LOYAL CLIENTS.</w:t>
      </w:r>
    </w:p>
    <w:p w:rsidR="000A3495" w:rsidRDefault="000A3495" w:rsidP="00E209C5">
      <w:pPr>
        <w:spacing w:line="240" w:lineRule="auto"/>
        <w:rPr>
          <w:rFonts w:ascii="Candara" w:hAnsi="Candara"/>
          <w:b/>
          <w:sz w:val="26"/>
          <w:szCs w:val="26"/>
        </w:rPr>
      </w:pPr>
      <w:r>
        <w:rPr>
          <w:rFonts w:ascii="Candara" w:hAnsi="Candara"/>
          <w:sz w:val="28"/>
          <w:szCs w:val="28"/>
        </w:rPr>
        <w:t>Let me just wake you up with these eye-opening stats-</w:t>
      </w:r>
    </w:p>
    <w:p w:rsidR="000A3495" w:rsidRDefault="000A3495" w:rsidP="00E209C5">
      <w:pPr>
        <w:pStyle w:val="ListParagraph"/>
        <w:numPr>
          <w:ilvl w:val="0"/>
          <w:numId w:val="2"/>
        </w:numPr>
        <w:spacing w:line="240" w:lineRule="auto"/>
        <w:ind w:left="990" w:firstLine="0"/>
        <w:rPr>
          <w:rFonts w:ascii="Candara" w:hAnsi="Candara"/>
          <w:sz w:val="26"/>
          <w:szCs w:val="26"/>
        </w:rPr>
      </w:pPr>
      <w:r>
        <w:rPr>
          <w:rFonts w:ascii="Candara" w:hAnsi="Candara"/>
          <w:b/>
          <w:sz w:val="26"/>
          <w:szCs w:val="26"/>
        </w:rPr>
        <w:t>93% B2B companies</w:t>
      </w:r>
      <w:r>
        <w:rPr>
          <w:rFonts w:ascii="Candara" w:hAnsi="Candara"/>
          <w:sz w:val="26"/>
          <w:szCs w:val="26"/>
        </w:rPr>
        <w:t xml:space="preserve"> used content marketing effectively in 2014.</w:t>
      </w:r>
    </w:p>
    <w:p w:rsidR="000A3495" w:rsidRDefault="000A3495" w:rsidP="00E209C5">
      <w:pPr>
        <w:pStyle w:val="ListParagraph"/>
        <w:numPr>
          <w:ilvl w:val="0"/>
          <w:numId w:val="2"/>
        </w:numPr>
        <w:spacing w:line="240" w:lineRule="auto"/>
        <w:ind w:left="990" w:firstLine="0"/>
        <w:rPr>
          <w:rFonts w:ascii="Candara" w:hAnsi="Candara"/>
          <w:sz w:val="26"/>
          <w:szCs w:val="26"/>
        </w:rPr>
      </w:pPr>
      <w:r>
        <w:rPr>
          <w:rFonts w:ascii="Candara" w:hAnsi="Candara"/>
          <w:sz w:val="26"/>
          <w:szCs w:val="26"/>
        </w:rPr>
        <w:t xml:space="preserve">Local mobile ad spend is going to grow </w:t>
      </w:r>
      <w:r>
        <w:rPr>
          <w:rFonts w:ascii="Candara" w:hAnsi="Candara"/>
          <w:b/>
          <w:sz w:val="26"/>
          <w:szCs w:val="26"/>
        </w:rPr>
        <w:t>from $800M to $18B by 2016.</w:t>
      </w:r>
    </w:p>
    <w:p w:rsidR="000A3495" w:rsidRDefault="000A3495" w:rsidP="00E209C5">
      <w:pPr>
        <w:pStyle w:val="ListParagraph"/>
        <w:numPr>
          <w:ilvl w:val="0"/>
          <w:numId w:val="2"/>
        </w:numPr>
        <w:spacing w:line="240" w:lineRule="auto"/>
        <w:ind w:left="990" w:firstLine="0"/>
        <w:rPr>
          <w:rFonts w:ascii="Candara" w:hAnsi="Candara"/>
          <w:sz w:val="26"/>
          <w:szCs w:val="26"/>
        </w:rPr>
      </w:pPr>
      <w:r>
        <w:rPr>
          <w:rFonts w:ascii="Candara" w:hAnsi="Candara"/>
          <w:sz w:val="26"/>
          <w:szCs w:val="26"/>
        </w:rPr>
        <w:t xml:space="preserve">As much </w:t>
      </w:r>
      <w:r>
        <w:rPr>
          <w:rFonts w:ascii="Candara" w:hAnsi="Candara"/>
          <w:b/>
          <w:sz w:val="26"/>
          <w:szCs w:val="26"/>
        </w:rPr>
        <w:t>as 60 percent of direct traffic to websites</w:t>
      </w:r>
      <w:r>
        <w:rPr>
          <w:rFonts w:ascii="Candara" w:hAnsi="Candara"/>
          <w:sz w:val="26"/>
          <w:szCs w:val="26"/>
        </w:rPr>
        <w:t xml:space="preserve"> came from organic search traffic.</w:t>
      </w:r>
    </w:p>
    <w:p w:rsidR="000A3495" w:rsidRDefault="000A3495" w:rsidP="00E209C5">
      <w:pPr>
        <w:pStyle w:val="ListParagraph"/>
        <w:numPr>
          <w:ilvl w:val="0"/>
          <w:numId w:val="2"/>
        </w:numPr>
        <w:spacing w:line="240" w:lineRule="auto"/>
        <w:ind w:left="990" w:firstLine="0"/>
        <w:rPr>
          <w:rFonts w:ascii="Candara" w:hAnsi="Candara"/>
          <w:b/>
          <w:sz w:val="26"/>
          <w:szCs w:val="26"/>
        </w:rPr>
      </w:pPr>
      <w:r>
        <w:rPr>
          <w:rFonts w:ascii="Candara" w:hAnsi="Candara"/>
          <w:sz w:val="26"/>
          <w:szCs w:val="26"/>
        </w:rPr>
        <w:t xml:space="preserve">Consumers who </w:t>
      </w:r>
      <w:r>
        <w:rPr>
          <w:rFonts w:ascii="Candara" w:hAnsi="Candara"/>
          <w:b/>
          <w:sz w:val="26"/>
          <w:szCs w:val="26"/>
        </w:rPr>
        <w:t>receive email marketing spend 83% more</w:t>
      </w:r>
      <w:r>
        <w:rPr>
          <w:rFonts w:ascii="Candara" w:hAnsi="Candara"/>
          <w:sz w:val="26"/>
          <w:szCs w:val="26"/>
        </w:rPr>
        <w:t xml:space="preserve"> when shopping.</w:t>
      </w:r>
    </w:p>
    <w:p w:rsidR="000A3495" w:rsidRDefault="000A3495" w:rsidP="00E209C5">
      <w:pPr>
        <w:pStyle w:val="ListParagraph"/>
        <w:numPr>
          <w:ilvl w:val="0"/>
          <w:numId w:val="2"/>
        </w:numPr>
        <w:spacing w:line="240" w:lineRule="auto"/>
        <w:ind w:left="990" w:firstLine="0"/>
        <w:rPr>
          <w:rFonts w:ascii="Candara" w:hAnsi="Candara"/>
          <w:sz w:val="26"/>
          <w:szCs w:val="26"/>
        </w:rPr>
      </w:pPr>
      <w:r>
        <w:rPr>
          <w:rFonts w:ascii="Candara" w:hAnsi="Candara"/>
          <w:b/>
          <w:sz w:val="26"/>
          <w:szCs w:val="26"/>
        </w:rPr>
        <w:t xml:space="preserve">59% of marketers </w:t>
      </w:r>
      <w:r>
        <w:rPr>
          <w:rFonts w:ascii="Candara" w:hAnsi="Candara"/>
          <w:sz w:val="26"/>
          <w:szCs w:val="26"/>
        </w:rPr>
        <w:t>are using social media for 6 hours or more each week.</w:t>
      </w:r>
    </w:p>
    <w:p w:rsidR="000A3495" w:rsidRDefault="000A3495" w:rsidP="00E209C5">
      <w:pPr>
        <w:pStyle w:val="ListParagraph"/>
        <w:numPr>
          <w:ilvl w:val="0"/>
          <w:numId w:val="2"/>
        </w:numPr>
        <w:spacing w:line="240" w:lineRule="auto"/>
        <w:ind w:left="990" w:firstLine="0"/>
        <w:rPr>
          <w:rFonts w:ascii="Candara" w:hAnsi="Candara"/>
          <w:b/>
          <w:sz w:val="26"/>
          <w:szCs w:val="26"/>
        </w:rPr>
      </w:pPr>
      <w:r>
        <w:rPr>
          <w:rFonts w:ascii="Candara" w:hAnsi="Candara"/>
          <w:sz w:val="26"/>
          <w:szCs w:val="26"/>
        </w:rPr>
        <w:t xml:space="preserve">For more than </w:t>
      </w:r>
      <w:r>
        <w:rPr>
          <w:rFonts w:ascii="Candara" w:hAnsi="Candara"/>
          <w:b/>
          <w:sz w:val="26"/>
          <w:szCs w:val="26"/>
        </w:rPr>
        <w:t>80 percent of retailer websites</w:t>
      </w:r>
      <w:r>
        <w:rPr>
          <w:rFonts w:ascii="Candara" w:hAnsi="Candara"/>
          <w:sz w:val="26"/>
          <w:szCs w:val="26"/>
        </w:rPr>
        <w:t xml:space="preserve">, SEO was the most effective way of </w:t>
      </w:r>
      <w:r>
        <w:rPr>
          <w:rFonts w:ascii="Candara" w:hAnsi="Candara"/>
          <w:b/>
          <w:sz w:val="26"/>
          <w:szCs w:val="26"/>
        </w:rPr>
        <w:t>acquiring new customers</w:t>
      </w:r>
      <w:r>
        <w:rPr>
          <w:rFonts w:ascii="Candara" w:hAnsi="Candara"/>
          <w:sz w:val="26"/>
          <w:szCs w:val="26"/>
        </w:rPr>
        <w:t>.</w:t>
      </w:r>
    </w:p>
    <w:p w:rsidR="000A3495" w:rsidRDefault="000A3495" w:rsidP="00E209C5">
      <w:pPr>
        <w:pStyle w:val="ListParagraph"/>
        <w:numPr>
          <w:ilvl w:val="0"/>
          <w:numId w:val="2"/>
        </w:numPr>
        <w:spacing w:line="240" w:lineRule="auto"/>
        <w:ind w:left="990" w:firstLine="0"/>
        <w:rPr>
          <w:rFonts w:ascii="Candara" w:hAnsi="Candara"/>
          <w:sz w:val="26"/>
          <w:szCs w:val="26"/>
        </w:rPr>
      </w:pPr>
      <w:r>
        <w:rPr>
          <w:rFonts w:ascii="Candara" w:hAnsi="Candara"/>
          <w:b/>
          <w:sz w:val="26"/>
          <w:szCs w:val="26"/>
        </w:rPr>
        <w:t>Content marketing generates 3 times as many leads</w:t>
      </w:r>
      <w:r>
        <w:rPr>
          <w:rFonts w:ascii="Candara" w:hAnsi="Candara"/>
          <w:sz w:val="26"/>
          <w:szCs w:val="26"/>
        </w:rPr>
        <w:t xml:space="preserve"> as traditional outbound marketing, but costs 62% less.</w:t>
      </w:r>
    </w:p>
    <w:p w:rsidR="000A3495" w:rsidRDefault="000A3495" w:rsidP="00E209C5">
      <w:pPr>
        <w:pStyle w:val="ListParagraph"/>
        <w:numPr>
          <w:ilvl w:val="0"/>
          <w:numId w:val="2"/>
        </w:numPr>
        <w:spacing w:line="240" w:lineRule="auto"/>
        <w:ind w:left="990" w:firstLine="0"/>
        <w:rPr>
          <w:rFonts w:ascii="Candara" w:hAnsi="Candara"/>
          <w:sz w:val="28"/>
          <w:szCs w:val="28"/>
        </w:rPr>
      </w:pPr>
      <w:r>
        <w:rPr>
          <w:rFonts w:ascii="Candara" w:hAnsi="Candara"/>
          <w:sz w:val="26"/>
          <w:szCs w:val="26"/>
        </w:rPr>
        <w:t xml:space="preserve">Companies with </w:t>
      </w:r>
      <w:r>
        <w:rPr>
          <w:rFonts w:ascii="Candara" w:hAnsi="Candara"/>
          <w:b/>
          <w:sz w:val="26"/>
          <w:szCs w:val="26"/>
        </w:rPr>
        <w:t>an active blog get 67% more leads per month.</w:t>
      </w:r>
    </w:p>
    <w:p w:rsidR="000A3495" w:rsidRDefault="000A3495" w:rsidP="00E209C5">
      <w:pPr>
        <w:spacing w:line="240" w:lineRule="auto"/>
        <w:ind w:left="1080"/>
        <w:rPr>
          <w:rFonts w:ascii="Candara" w:hAnsi="Candara"/>
          <w:sz w:val="28"/>
          <w:szCs w:val="28"/>
        </w:rPr>
      </w:pPr>
    </w:p>
    <w:p w:rsidR="000A3495" w:rsidRDefault="000A3495" w:rsidP="00E209C5">
      <w:pPr>
        <w:spacing w:line="240" w:lineRule="auto"/>
        <w:jc w:val="center"/>
        <w:rPr>
          <w:rFonts w:ascii="Candara" w:hAnsi="Candara"/>
          <w:sz w:val="28"/>
          <w:szCs w:val="28"/>
        </w:rPr>
      </w:pPr>
      <w:r>
        <w:rPr>
          <w:rFonts w:ascii="Candara" w:hAnsi="Candara"/>
          <w:color w:val="4472C4"/>
          <w:sz w:val="52"/>
          <w:szCs w:val="52"/>
        </w:rPr>
        <w:t xml:space="preserve">MATE, YOU NEED to Opt for INTERNET MARKETING AT EVERY STEP TO BECOME A LEADER IN YOUR INDUSTRY or Your Competitors will </w:t>
      </w:r>
      <w:r w:rsidR="00F66F69">
        <w:rPr>
          <w:rFonts w:ascii="Candara" w:hAnsi="Candara"/>
          <w:color w:val="4472C4"/>
          <w:sz w:val="52"/>
          <w:szCs w:val="52"/>
        </w:rPr>
        <w:t>LEAVE YOU BEHIND</w:t>
      </w:r>
      <w:r>
        <w:rPr>
          <w:rFonts w:ascii="Candara" w:hAnsi="Candara"/>
          <w:color w:val="4472C4"/>
          <w:sz w:val="52"/>
          <w:szCs w:val="52"/>
        </w:rPr>
        <w:t>!</w:t>
      </w:r>
    </w:p>
    <w:p w:rsidR="000A3495" w:rsidRDefault="000A3495" w:rsidP="00E209C5">
      <w:pPr>
        <w:spacing w:line="240" w:lineRule="auto"/>
        <w:rPr>
          <w:rFonts w:ascii="Candara" w:hAnsi="Candara"/>
          <w:sz w:val="28"/>
          <w:szCs w:val="28"/>
        </w:rPr>
      </w:pPr>
    </w:p>
    <w:p w:rsidR="000A3495" w:rsidRDefault="000A3495" w:rsidP="00E209C5">
      <w:pPr>
        <w:spacing w:line="240" w:lineRule="auto"/>
        <w:rPr>
          <w:rFonts w:ascii="Candara" w:hAnsi="Candara"/>
          <w:sz w:val="28"/>
          <w:szCs w:val="28"/>
        </w:rPr>
      </w:pPr>
      <w:r>
        <w:rPr>
          <w:rFonts w:ascii="Candara" w:hAnsi="Candara"/>
          <w:sz w:val="28"/>
          <w:szCs w:val="28"/>
        </w:rPr>
        <w:t xml:space="preserve">Surely, you are </w:t>
      </w:r>
      <w:r>
        <w:rPr>
          <w:rFonts w:ascii="Candara" w:hAnsi="Candara"/>
          <w:b/>
          <w:sz w:val="28"/>
          <w:szCs w:val="28"/>
        </w:rPr>
        <w:t>dying</w:t>
      </w:r>
      <w:r>
        <w:rPr>
          <w:rFonts w:ascii="Candara" w:hAnsi="Candara"/>
          <w:sz w:val="28"/>
          <w:szCs w:val="28"/>
        </w:rPr>
        <w:t xml:space="preserve"> from </w:t>
      </w:r>
      <w:r>
        <w:rPr>
          <w:rFonts w:ascii="Candara" w:hAnsi="Candara"/>
          <w:b/>
          <w:sz w:val="28"/>
          <w:szCs w:val="28"/>
        </w:rPr>
        <w:t>CURIOSITY</w:t>
      </w:r>
      <w:r>
        <w:rPr>
          <w:rFonts w:ascii="Candara" w:hAnsi="Candara"/>
          <w:sz w:val="28"/>
          <w:szCs w:val="28"/>
        </w:rPr>
        <w:t xml:space="preserve"> in order to achieve success with the best use of online marketing.</w:t>
      </w:r>
    </w:p>
    <w:p w:rsidR="000A3495" w:rsidRDefault="000A3495" w:rsidP="00E209C5">
      <w:pPr>
        <w:spacing w:line="240" w:lineRule="auto"/>
        <w:rPr>
          <w:rFonts w:ascii="Candara" w:hAnsi="Candara"/>
          <w:sz w:val="48"/>
          <w:szCs w:val="48"/>
        </w:rPr>
      </w:pPr>
      <w:r>
        <w:rPr>
          <w:rFonts w:ascii="Candara" w:hAnsi="Candara"/>
          <w:sz w:val="28"/>
          <w:szCs w:val="28"/>
        </w:rPr>
        <w:t xml:space="preserve">So, to </w:t>
      </w:r>
      <w:r>
        <w:rPr>
          <w:rFonts w:ascii="Candara" w:hAnsi="Candara"/>
          <w:b/>
          <w:sz w:val="28"/>
          <w:szCs w:val="28"/>
        </w:rPr>
        <w:t>relieve all your tensions</w:t>
      </w:r>
      <w:r>
        <w:rPr>
          <w:rFonts w:ascii="Candara" w:hAnsi="Candara"/>
          <w:sz w:val="28"/>
          <w:szCs w:val="28"/>
        </w:rPr>
        <w:t xml:space="preserve">, here we present the </w:t>
      </w:r>
      <w:r>
        <w:rPr>
          <w:rFonts w:ascii="Candara" w:hAnsi="Candara"/>
          <w:b/>
          <w:sz w:val="28"/>
          <w:szCs w:val="28"/>
        </w:rPr>
        <w:t>much awaited ladder to success….</w:t>
      </w:r>
    </w:p>
    <w:p w:rsidR="00E209C5" w:rsidRDefault="00E209C5" w:rsidP="00E209C5">
      <w:pPr>
        <w:pStyle w:val="ListParagraph"/>
        <w:spacing w:line="240" w:lineRule="auto"/>
        <w:ind w:left="0"/>
        <w:jc w:val="center"/>
        <w:rPr>
          <w:rFonts w:ascii="Candara" w:hAnsi="Candara"/>
          <w:sz w:val="48"/>
          <w:szCs w:val="48"/>
        </w:rPr>
      </w:pPr>
    </w:p>
    <w:p w:rsidR="00E209C5" w:rsidRDefault="00E209C5" w:rsidP="00E209C5">
      <w:pPr>
        <w:pStyle w:val="ListParagraph"/>
        <w:spacing w:line="240" w:lineRule="auto"/>
        <w:ind w:left="0"/>
        <w:jc w:val="center"/>
        <w:rPr>
          <w:rFonts w:ascii="Candara" w:hAnsi="Candara"/>
          <w:sz w:val="48"/>
          <w:szCs w:val="48"/>
        </w:rPr>
      </w:pPr>
    </w:p>
    <w:p w:rsidR="000A3495" w:rsidRDefault="000A3495" w:rsidP="00E209C5">
      <w:pPr>
        <w:pStyle w:val="ListParagraph"/>
        <w:spacing w:line="240" w:lineRule="auto"/>
        <w:ind w:left="0"/>
        <w:jc w:val="center"/>
        <w:rPr>
          <w:rFonts w:ascii="Candara" w:hAnsi="Candara"/>
          <w:sz w:val="28"/>
          <w:szCs w:val="28"/>
        </w:rPr>
      </w:pPr>
      <w:r>
        <w:rPr>
          <w:rFonts w:ascii="Candara" w:hAnsi="Candara"/>
          <w:sz w:val="48"/>
          <w:szCs w:val="48"/>
        </w:rPr>
        <w:lastRenderedPageBreak/>
        <w:t>Introducing</w:t>
      </w:r>
      <w:r>
        <w:rPr>
          <w:rFonts w:ascii="Candara" w:hAnsi="Candara"/>
          <w:sz w:val="28"/>
          <w:szCs w:val="28"/>
        </w:rPr>
        <w:t>:</w:t>
      </w:r>
    </w:p>
    <w:p w:rsidR="000A3495" w:rsidRDefault="000A3495" w:rsidP="00E209C5">
      <w:pPr>
        <w:pStyle w:val="ListParagraph"/>
        <w:spacing w:line="240" w:lineRule="auto"/>
        <w:ind w:left="0"/>
        <w:jc w:val="center"/>
        <w:rPr>
          <w:rFonts w:ascii="Candara" w:hAnsi="Candara"/>
          <w:sz w:val="28"/>
          <w:szCs w:val="28"/>
        </w:rPr>
      </w:pPr>
    </w:p>
    <w:p w:rsidR="000A3495" w:rsidRDefault="000A3495" w:rsidP="00E209C5">
      <w:pPr>
        <w:pStyle w:val="ListParagraph"/>
        <w:spacing w:line="240" w:lineRule="auto"/>
        <w:ind w:left="0"/>
        <w:jc w:val="center"/>
        <w:rPr>
          <w:rFonts w:ascii="Candara" w:hAnsi="Candara"/>
          <w:sz w:val="52"/>
          <w:szCs w:val="52"/>
        </w:rPr>
      </w:pPr>
      <w:r>
        <w:rPr>
          <w:rFonts w:ascii="Candara" w:hAnsi="Candara"/>
          <w:sz w:val="52"/>
          <w:szCs w:val="52"/>
        </w:rPr>
        <w:t>Internet Marketing Made Easy!</w:t>
      </w:r>
    </w:p>
    <w:p w:rsidR="00E209C5" w:rsidRDefault="00E209C5" w:rsidP="00E209C5">
      <w:pPr>
        <w:pStyle w:val="ListParagraph"/>
        <w:spacing w:line="240" w:lineRule="auto"/>
        <w:ind w:left="0"/>
        <w:jc w:val="center"/>
        <w:rPr>
          <w:rFonts w:ascii="Candara" w:hAnsi="Candara"/>
          <w:sz w:val="52"/>
          <w:szCs w:val="52"/>
        </w:rPr>
      </w:pPr>
    </w:p>
    <w:p w:rsidR="000A3495" w:rsidRDefault="000A3495" w:rsidP="00E209C5">
      <w:pPr>
        <w:pStyle w:val="ListParagraph"/>
        <w:spacing w:line="240" w:lineRule="auto"/>
        <w:ind w:left="0"/>
        <w:jc w:val="both"/>
        <w:rPr>
          <w:rFonts w:ascii="Candara" w:hAnsi="Candara"/>
          <w:sz w:val="28"/>
          <w:szCs w:val="28"/>
        </w:rPr>
      </w:pPr>
      <w:r>
        <w:rPr>
          <w:rFonts w:ascii="Candara" w:hAnsi="Candara"/>
          <w:color w:val="000000"/>
          <w:sz w:val="28"/>
          <w:szCs w:val="28"/>
        </w:rPr>
        <w:t>This</w:t>
      </w:r>
      <w:r>
        <w:rPr>
          <w:rFonts w:ascii="Candara" w:hAnsi="Candara"/>
          <w:color w:val="5B9BD5"/>
          <w:sz w:val="28"/>
          <w:szCs w:val="28"/>
        </w:rPr>
        <w:t xml:space="preserve"> </w:t>
      </w:r>
      <w:r>
        <w:rPr>
          <w:rFonts w:ascii="Candara" w:hAnsi="Candara"/>
          <w:sz w:val="28"/>
          <w:szCs w:val="28"/>
        </w:rPr>
        <w:t xml:space="preserve">Unique and easy to understand training guide will show you how to </w:t>
      </w:r>
      <w:r>
        <w:rPr>
          <w:rFonts w:ascii="Candara" w:hAnsi="Candara"/>
          <w:b/>
          <w:sz w:val="28"/>
          <w:szCs w:val="28"/>
        </w:rPr>
        <w:t>enhance your business growth</w:t>
      </w:r>
      <w:r>
        <w:rPr>
          <w:rFonts w:ascii="Candara" w:hAnsi="Candara"/>
          <w:sz w:val="28"/>
          <w:szCs w:val="28"/>
        </w:rPr>
        <w:t xml:space="preserve"> with the help of internet marketing, </w:t>
      </w:r>
      <w:r>
        <w:rPr>
          <w:rFonts w:ascii="Candara" w:hAnsi="Candara"/>
          <w:b/>
          <w:sz w:val="28"/>
          <w:szCs w:val="28"/>
        </w:rPr>
        <w:t>without taking a toll on your bank account.</w:t>
      </w:r>
    </w:p>
    <w:p w:rsidR="000A3495" w:rsidRDefault="000A3495" w:rsidP="00E209C5">
      <w:pPr>
        <w:pStyle w:val="ListParagraph"/>
        <w:spacing w:line="240" w:lineRule="auto"/>
        <w:ind w:left="0"/>
        <w:jc w:val="both"/>
        <w:rPr>
          <w:rFonts w:ascii="Candara" w:hAnsi="Candara"/>
          <w:sz w:val="28"/>
          <w:szCs w:val="28"/>
        </w:rPr>
      </w:pPr>
      <w:r>
        <w:rPr>
          <w:rFonts w:ascii="Candara" w:hAnsi="Candara"/>
          <w:sz w:val="28"/>
          <w:szCs w:val="28"/>
        </w:rPr>
        <w:t xml:space="preserve">You will also learn how to reach a widely scattered audience, so as to facilitate your </w:t>
      </w:r>
      <w:r>
        <w:rPr>
          <w:rFonts w:ascii="Candara" w:hAnsi="Candara"/>
          <w:b/>
          <w:sz w:val="28"/>
          <w:szCs w:val="28"/>
        </w:rPr>
        <w:t>BRAND RECOGNITION</w:t>
      </w:r>
      <w:r>
        <w:rPr>
          <w:rFonts w:ascii="Candara" w:hAnsi="Candara"/>
          <w:sz w:val="28"/>
          <w:szCs w:val="28"/>
        </w:rPr>
        <w:t xml:space="preserve"> at minimal cost.</w:t>
      </w:r>
    </w:p>
    <w:p w:rsidR="000A3495" w:rsidRDefault="000A3495" w:rsidP="00E209C5">
      <w:pPr>
        <w:pStyle w:val="ListParagraph"/>
        <w:spacing w:line="240" w:lineRule="auto"/>
        <w:ind w:left="0"/>
        <w:rPr>
          <w:rFonts w:ascii="Candara" w:hAnsi="Candara"/>
          <w:sz w:val="28"/>
          <w:szCs w:val="28"/>
        </w:rPr>
      </w:pPr>
      <w:r>
        <w:rPr>
          <w:rFonts w:ascii="Candara" w:hAnsi="Candara"/>
          <w:sz w:val="28"/>
          <w:szCs w:val="28"/>
        </w:rPr>
        <w:t xml:space="preserve">Here’s a </w:t>
      </w:r>
      <w:r>
        <w:rPr>
          <w:rFonts w:ascii="Candara" w:hAnsi="Candara"/>
          <w:b/>
          <w:sz w:val="28"/>
          <w:szCs w:val="28"/>
        </w:rPr>
        <w:t>brief insight</w:t>
      </w:r>
      <w:r>
        <w:rPr>
          <w:rFonts w:ascii="Candara" w:hAnsi="Candara"/>
          <w:sz w:val="28"/>
          <w:szCs w:val="28"/>
        </w:rPr>
        <w:t xml:space="preserve"> into the great assistance that we have in store for you with our exclusive training guide.</w:t>
      </w:r>
    </w:p>
    <w:p w:rsidR="000A3495" w:rsidRDefault="000A3495" w:rsidP="00E209C5">
      <w:pPr>
        <w:tabs>
          <w:tab w:val="left" w:pos="270"/>
        </w:tabs>
        <w:spacing w:line="240" w:lineRule="auto"/>
        <w:rPr>
          <w:rFonts w:ascii="Candara" w:eastAsia="Candara" w:hAnsi="Candara" w:cs="Candara"/>
          <w:sz w:val="28"/>
          <w:szCs w:val="28"/>
        </w:rPr>
      </w:pPr>
      <w:r>
        <w:rPr>
          <w:rFonts w:ascii="Candara" w:hAnsi="Candara"/>
          <w:sz w:val="28"/>
          <w:szCs w:val="28"/>
        </w:rPr>
        <w:t>Chapter I: What is Internet Marketing all about?</w:t>
      </w:r>
    </w:p>
    <w:p w:rsidR="000A3495" w:rsidRDefault="000A3495" w:rsidP="00E209C5">
      <w:pPr>
        <w:tabs>
          <w:tab w:val="left" w:pos="270"/>
        </w:tabs>
        <w:spacing w:line="240" w:lineRule="auto"/>
        <w:rPr>
          <w:rFonts w:ascii="Candara" w:hAnsi="Candara"/>
          <w:sz w:val="28"/>
          <w:szCs w:val="28"/>
        </w:rPr>
      </w:pPr>
      <w:r>
        <w:rPr>
          <w:rFonts w:ascii="Candara" w:eastAsia="Candara" w:hAnsi="Candara" w:cs="Candara"/>
          <w:sz w:val="28"/>
          <w:szCs w:val="28"/>
        </w:rPr>
        <w:t>Chapter II: Why you must start doing Internet Marketing for your business TODAY?</w:t>
      </w:r>
    </w:p>
    <w:p w:rsidR="000A3495" w:rsidRDefault="000A3495" w:rsidP="00E209C5">
      <w:pPr>
        <w:tabs>
          <w:tab w:val="left" w:pos="270"/>
        </w:tabs>
        <w:spacing w:line="240" w:lineRule="auto"/>
        <w:rPr>
          <w:rFonts w:ascii="Candara" w:hAnsi="Candara"/>
          <w:sz w:val="28"/>
          <w:szCs w:val="28"/>
        </w:rPr>
      </w:pPr>
      <w:r>
        <w:rPr>
          <w:rFonts w:ascii="Candara" w:hAnsi="Candara"/>
          <w:sz w:val="28"/>
          <w:szCs w:val="28"/>
        </w:rPr>
        <w:t xml:space="preserve">Chapter III: </w:t>
      </w:r>
      <w:r w:rsidR="00472A24">
        <w:rPr>
          <w:rFonts w:ascii="Candara" w:hAnsi="Candara"/>
          <w:sz w:val="28"/>
          <w:szCs w:val="28"/>
        </w:rPr>
        <w:t>The T</w:t>
      </w:r>
      <w:r>
        <w:rPr>
          <w:rFonts w:ascii="Candara" w:hAnsi="Candara"/>
          <w:sz w:val="28"/>
          <w:szCs w:val="28"/>
        </w:rPr>
        <w:t>op 5 Elements of a Successful Internet Marketing campaign!</w:t>
      </w:r>
    </w:p>
    <w:p w:rsidR="000A3495" w:rsidRDefault="000A3495" w:rsidP="00E209C5">
      <w:pPr>
        <w:pStyle w:val="ListParagraph"/>
        <w:numPr>
          <w:ilvl w:val="0"/>
          <w:numId w:val="3"/>
        </w:numPr>
        <w:tabs>
          <w:tab w:val="left" w:pos="270"/>
        </w:tabs>
        <w:spacing w:line="240" w:lineRule="auto"/>
        <w:rPr>
          <w:rFonts w:ascii="Candara" w:hAnsi="Candara"/>
          <w:sz w:val="28"/>
          <w:szCs w:val="28"/>
        </w:rPr>
      </w:pPr>
      <w:r>
        <w:rPr>
          <w:rFonts w:ascii="Candara" w:hAnsi="Candara"/>
          <w:sz w:val="28"/>
          <w:szCs w:val="28"/>
        </w:rPr>
        <w:t>Having a good product or service to sell.</w:t>
      </w:r>
    </w:p>
    <w:p w:rsidR="000A3495" w:rsidRDefault="000A3495" w:rsidP="00E209C5">
      <w:pPr>
        <w:pStyle w:val="ListParagraph"/>
        <w:numPr>
          <w:ilvl w:val="0"/>
          <w:numId w:val="3"/>
        </w:numPr>
        <w:tabs>
          <w:tab w:val="left" w:pos="270"/>
        </w:tabs>
        <w:spacing w:line="240" w:lineRule="auto"/>
        <w:rPr>
          <w:rFonts w:ascii="Candara" w:hAnsi="Candara"/>
          <w:sz w:val="28"/>
          <w:szCs w:val="28"/>
        </w:rPr>
      </w:pPr>
      <w:r>
        <w:rPr>
          <w:rFonts w:ascii="Candara" w:hAnsi="Candara"/>
          <w:sz w:val="28"/>
          <w:szCs w:val="28"/>
        </w:rPr>
        <w:t xml:space="preserve">Optimizing </w:t>
      </w:r>
      <w:r w:rsidR="00472A24">
        <w:rPr>
          <w:rFonts w:ascii="Candara" w:hAnsi="Candara"/>
          <w:sz w:val="28"/>
          <w:szCs w:val="28"/>
        </w:rPr>
        <w:t>your</w:t>
      </w:r>
      <w:r>
        <w:rPr>
          <w:rFonts w:ascii="Candara" w:hAnsi="Candara"/>
          <w:sz w:val="28"/>
          <w:szCs w:val="28"/>
        </w:rPr>
        <w:t xml:space="preserve"> Website for maximum conversions.</w:t>
      </w:r>
    </w:p>
    <w:p w:rsidR="000A3495" w:rsidRDefault="000A3495" w:rsidP="00E209C5">
      <w:pPr>
        <w:pStyle w:val="ListParagraph"/>
        <w:numPr>
          <w:ilvl w:val="0"/>
          <w:numId w:val="3"/>
        </w:numPr>
        <w:tabs>
          <w:tab w:val="left" w:pos="270"/>
        </w:tabs>
        <w:spacing w:line="240" w:lineRule="auto"/>
        <w:rPr>
          <w:rFonts w:ascii="Candara" w:hAnsi="Candara"/>
          <w:sz w:val="28"/>
          <w:szCs w:val="28"/>
        </w:rPr>
      </w:pPr>
      <w:r>
        <w:rPr>
          <w:rFonts w:ascii="Candara" w:hAnsi="Candara"/>
          <w:sz w:val="28"/>
          <w:szCs w:val="28"/>
        </w:rPr>
        <w:t>Traffic Generation.</w:t>
      </w:r>
    </w:p>
    <w:p w:rsidR="000A3495" w:rsidRDefault="000A3495" w:rsidP="00E209C5">
      <w:pPr>
        <w:pStyle w:val="ListParagraph"/>
        <w:numPr>
          <w:ilvl w:val="0"/>
          <w:numId w:val="3"/>
        </w:numPr>
        <w:tabs>
          <w:tab w:val="left" w:pos="270"/>
        </w:tabs>
        <w:spacing w:line="240" w:lineRule="auto"/>
        <w:rPr>
          <w:rFonts w:ascii="Candara" w:hAnsi="Candara"/>
          <w:sz w:val="28"/>
          <w:szCs w:val="28"/>
        </w:rPr>
      </w:pPr>
      <w:r>
        <w:rPr>
          <w:rFonts w:ascii="Candara" w:hAnsi="Candara"/>
          <w:sz w:val="28"/>
          <w:szCs w:val="28"/>
        </w:rPr>
        <w:t>Tracking.</w:t>
      </w:r>
    </w:p>
    <w:p w:rsidR="000A3495" w:rsidRDefault="000A3495" w:rsidP="00E209C5">
      <w:pPr>
        <w:pStyle w:val="ListParagraph"/>
        <w:numPr>
          <w:ilvl w:val="0"/>
          <w:numId w:val="3"/>
        </w:numPr>
        <w:tabs>
          <w:tab w:val="left" w:pos="270"/>
        </w:tabs>
        <w:spacing w:line="240" w:lineRule="auto"/>
        <w:rPr>
          <w:rFonts w:ascii="Candara" w:eastAsia="Candara" w:hAnsi="Candara" w:cs="Candara"/>
          <w:sz w:val="28"/>
          <w:szCs w:val="28"/>
        </w:rPr>
      </w:pPr>
      <w:r>
        <w:rPr>
          <w:rFonts w:ascii="Candara" w:hAnsi="Candara"/>
          <w:sz w:val="28"/>
          <w:szCs w:val="28"/>
        </w:rPr>
        <w:t>Customer Relationship Management.</w:t>
      </w:r>
    </w:p>
    <w:p w:rsidR="000A3495" w:rsidRDefault="000A3495" w:rsidP="00E209C5">
      <w:pPr>
        <w:tabs>
          <w:tab w:val="left" w:pos="270"/>
        </w:tabs>
        <w:spacing w:line="240" w:lineRule="auto"/>
        <w:rPr>
          <w:rFonts w:ascii="Candara" w:eastAsia="Candara" w:hAnsi="Candara" w:cs="Candara"/>
          <w:sz w:val="28"/>
          <w:szCs w:val="28"/>
        </w:rPr>
      </w:pPr>
      <w:r>
        <w:rPr>
          <w:rFonts w:ascii="Candara" w:eastAsia="Candara" w:hAnsi="Candara" w:cs="Candara"/>
          <w:sz w:val="28"/>
          <w:szCs w:val="28"/>
        </w:rPr>
        <w:t xml:space="preserve">Chapter IV: </w:t>
      </w:r>
      <w:r w:rsidR="00472A24">
        <w:rPr>
          <w:rFonts w:ascii="Candara" w:eastAsia="Candara" w:hAnsi="Candara" w:cs="Candara"/>
          <w:sz w:val="28"/>
          <w:szCs w:val="28"/>
        </w:rPr>
        <w:t>10 Proven Internet marketing Tip</w:t>
      </w:r>
      <w:r>
        <w:rPr>
          <w:rFonts w:ascii="Candara" w:eastAsia="Candara" w:hAnsi="Candara" w:cs="Candara"/>
          <w:sz w:val="28"/>
          <w:szCs w:val="28"/>
        </w:rPr>
        <w:t>s to grow your Business online.</w:t>
      </w:r>
    </w:p>
    <w:p w:rsidR="000A3495" w:rsidRDefault="000A3495" w:rsidP="00E209C5">
      <w:pPr>
        <w:tabs>
          <w:tab w:val="left" w:pos="270"/>
        </w:tabs>
        <w:spacing w:line="240" w:lineRule="auto"/>
        <w:rPr>
          <w:rFonts w:ascii="Candara" w:hAnsi="Candara"/>
          <w:sz w:val="28"/>
          <w:szCs w:val="28"/>
        </w:rPr>
      </w:pPr>
      <w:r>
        <w:rPr>
          <w:rFonts w:ascii="Candara" w:eastAsia="Candara" w:hAnsi="Candara" w:cs="Candara"/>
          <w:sz w:val="28"/>
          <w:szCs w:val="28"/>
        </w:rPr>
        <w:t xml:space="preserve">Chapter V: </w:t>
      </w:r>
      <w:r w:rsidR="00472A24">
        <w:rPr>
          <w:rFonts w:ascii="Candara" w:eastAsia="Candara" w:hAnsi="Candara" w:cs="Candara"/>
          <w:sz w:val="28"/>
          <w:szCs w:val="28"/>
        </w:rPr>
        <w:t>10 Proven Internet marketing Strategies for</w:t>
      </w:r>
      <w:r w:rsidR="00F66F69">
        <w:rPr>
          <w:rFonts w:ascii="Candara" w:eastAsia="Candara" w:hAnsi="Candara" w:cs="Candara"/>
          <w:sz w:val="28"/>
          <w:szCs w:val="28"/>
        </w:rPr>
        <w:t xml:space="preserve"> Internet Marketer</w:t>
      </w:r>
      <w:r w:rsidR="00472A24">
        <w:rPr>
          <w:rFonts w:ascii="Candara" w:eastAsia="Candara" w:hAnsi="Candara" w:cs="Candara"/>
          <w:sz w:val="28"/>
          <w:szCs w:val="28"/>
        </w:rPr>
        <w:t>s</w:t>
      </w:r>
      <w:r w:rsidR="00F66F69">
        <w:rPr>
          <w:rFonts w:ascii="Candara" w:eastAsia="Candara" w:hAnsi="Candara" w:cs="Candara"/>
          <w:sz w:val="28"/>
          <w:szCs w:val="28"/>
        </w:rPr>
        <w:t>.</w:t>
      </w:r>
    </w:p>
    <w:p w:rsidR="000A3495" w:rsidRDefault="000A3495" w:rsidP="00E209C5">
      <w:pPr>
        <w:tabs>
          <w:tab w:val="left" w:pos="270"/>
        </w:tabs>
        <w:spacing w:line="240" w:lineRule="auto"/>
        <w:rPr>
          <w:rFonts w:ascii="Candara" w:hAnsi="Candara"/>
          <w:color w:val="2E74B5"/>
          <w:sz w:val="40"/>
          <w:szCs w:val="40"/>
        </w:rPr>
      </w:pPr>
      <w:r>
        <w:rPr>
          <w:rFonts w:ascii="Candara" w:hAnsi="Candara"/>
          <w:sz w:val="28"/>
          <w:szCs w:val="28"/>
        </w:rPr>
        <w:t xml:space="preserve">Chapter VI: Shocking </w:t>
      </w:r>
      <w:r w:rsidR="00472A24">
        <w:rPr>
          <w:rFonts w:ascii="Candara" w:hAnsi="Candara"/>
          <w:sz w:val="28"/>
          <w:szCs w:val="28"/>
        </w:rPr>
        <w:t xml:space="preserve">Internet Marketing </w:t>
      </w:r>
      <w:r>
        <w:rPr>
          <w:rFonts w:ascii="Candara" w:hAnsi="Candara"/>
          <w:sz w:val="28"/>
          <w:szCs w:val="28"/>
        </w:rPr>
        <w:t>Case Studies.</w:t>
      </w:r>
    </w:p>
    <w:p w:rsidR="000A3495" w:rsidRDefault="000A3495" w:rsidP="00E209C5">
      <w:pPr>
        <w:spacing w:line="240" w:lineRule="auto"/>
        <w:rPr>
          <w:rFonts w:ascii="Candara" w:hAnsi="Candara"/>
          <w:sz w:val="28"/>
          <w:szCs w:val="28"/>
        </w:rPr>
      </w:pPr>
      <w:r>
        <w:rPr>
          <w:rFonts w:ascii="Candara" w:hAnsi="Candara"/>
          <w:sz w:val="40"/>
          <w:szCs w:val="40"/>
        </w:rPr>
        <w:t>And, that’s not all</w:t>
      </w:r>
      <w:r>
        <w:rPr>
          <w:rFonts w:ascii="Candara" w:hAnsi="Candara"/>
          <w:color w:val="2E74B5"/>
          <w:sz w:val="40"/>
          <w:szCs w:val="40"/>
        </w:rPr>
        <w:t>.</w:t>
      </w:r>
    </w:p>
    <w:p w:rsidR="000A3495" w:rsidRDefault="000A3495" w:rsidP="00E209C5">
      <w:pPr>
        <w:spacing w:line="240" w:lineRule="auto"/>
        <w:rPr>
          <w:rFonts w:ascii="Candara" w:hAnsi="Candara"/>
          <w:b/>
          <w:color w:val="FF0000"/>
          <w:sz w:val="52"/>
          <w:szCs w:val="52"/>
        </w:rPr>
      </w:pPr>
      <w:r>
        <w:rPr>
          <w:rFonts w:ascii="Candara" w:hAnsi="Candara"/>
          <w:sz w:val="36"/>
          <w:szCs w:val="36"/>
        </w:rPr>
        <w:t>HERE’S SOMETHING YOU WILL SURELY LOVE</w:t>
      </w:r>
      <w:r>
        <w:rPr>
          <w:rFonts w:ascii="Candara" w:hAnsi="Candara"/>
          <w:sz w:val="40"/>
          <w:szCs w:val="40"/>
        </w:rPr>
        <w:t>.</w:t>
      </w:r>
    </w:p>
    <w:p w:rsidR="000A3495" w:rsidRDefault="000A3495" w:rsidP="00E209C5">
      <w:pPr>
        <w:spacing w:line="240" w:lineRule="auto"/>
        <w:ind w:left="720"/>
        <w:jc w:val="center"/>
        <w:rPr>
          <w:rFonts w:ascii="Candara" w:hAnsi="Candara"/>
          <w:sz w:val="26"/>
          <w:szCs w:val="26"/>
        </w:rPr>
      </w:pPr>
      <w:r>
        <w:rPr>
          <w:rFonts w:ascii="Candara" w:hAnsi="Candara"/>
          <w:b/>
          <w:color w:val="FF0000"/>
          <w:sz w:val="52"/>
          <w:szCs w:val="52"/>
        </w:rPr>
        <w:lastRenderedPageBreak/>
        <w:t>BONUSES</w:t>
      </w:r>
      <w:r>
        <w:rPr>
          <w:rFonts w:ascii="Candara" w:hAnsi="Candara"/>
          <w:color w:val="FF0000"/>
          <w:sz w:val="52"/>
          <w:szCs w:val="52"/>
        </w:rPr>
        <w:t>!</w:t>
      </w:r>
    </w:p>
    <w:p w:rsidR="000A3495" w:rsidRDefault="000A3495" w:rsidP="00E209C5">
      <w:pPr>
        <w:spacing w:line="240" w:lineRule="auto"/>
        <w:ind w:left="720"/>
        <w:jc w:val="center"/>
        <w:rPr>
          <w:rFonts w:ascii="Candara" w:hAnsi="Candara"/>
          <w:sz w:val="28"/>
          <w:szCs w:val="28"/>
        </w:rPr>
      </w:pPr>
      <w:r>
        <w:rPr>
          <w:rFonts w:ascii="Candara" w:hAnsi="Candara"/>
          <w:sz w:val="26"/>
          <w:szCs w:val="26"/>
        </w:rPr>
        <w:t>If you buy TODAY, you also get free access to</w:t>
      </w:r>
      <w:r>
        <w:rPr>
          <w:rFonts w:ascii="Candara" w:hAnsi="Candara"/>
          <w:sz w:val="28"/>
          <w:szCs w:val="28"/>
        </w:rPr>
        <w:t>:</w:t>
      </w:r>
    </w:p>
    <w:p w:rsidR="000A3495" w:rsidRDefault="000A3495" w:rsidP="00E209C5">
      <w:pPr>
        <w:spacing w:line="240" w:lineRule="auto"/>
        <w:ind w:left="720"/>
        <w:rPr>
          <w:rFonts w:ascii="Candara" w:hAnsi="Candara"/>
          <w:sz w:val="28"/>
          <w:szCs w:val="28"/>
        </w:rPr>
      </w:pPr>
    </w:p>
    <w:p w:rsidR="000A3495" w:rsidRDefault="000A3495" w:rsidP="00E209C5">
      <w:pPr>
        <w:spacing w:line="240" w:lineRule="auto"/>
        <w:ind w:left="720"/>
        <w:jc w:val="center"/>
        <w:rPr>
          <w:rFonts w:ascii="Candara" w:hAnsi="Candara"/>
          <w:color w:val="FF0000"/>
          <w:sz w:val="28"/>
          <w:szCs w:val="28"/>
        </w:rPr>
      </w:pPr>
      <w:r>
        <w:rPr>
          <w:rFonts w:ascii="Candara" w:hAnsi="Candara"/>
          <w:b/>
          <w:sz w:val="50"/>
          <w:szCs w:val="50"/>
        </w:rPr>
        <w:t>Cheat Sheet</w:t>
      </w:r>
    </w:p>
    <w:p w:rsidR="000A3495" w:rsidRDefault="000A3495" w:rsidP="00E209C5">
      <w:pPr>
        <w:spacing w:line="240" w:lineRule="auto"/>
        <w:ind w:left="720"/>
        <w:jc w:val="center"/>
        <w:rPr>
          <w:rFonts w:ascii="Candara" w:hAnsi="Candara"/>
          <w:iCs/>
          <w:sz w:val="28"/>
          <w:szCs w:val="28"/>
        </w:rPr>
      </w:pPr>
      <w:r>
        <w:rPr>
          <w:rFonts w:ascii="Candara" w:hAnsi="Candara"/>
          <w:color w:val="FF0000"/>
          <w:sz w:val="28"/>
          <w:szCs w:val="28"/>
        </w:rPr>
        <w:t>(Valued at $17)</w:t>
      </w:r>
    </w:p>
    <w:p w:rsidR="000A3495" w:rsidRDefault="000A3495" w:rsidP="00E209C5">
      <w:pPr>
        <w:keepNext/>
        <w:keepLines/>
        <w:spacing w:before="40" w:after="0" w:line="240" w:lineRule="auto"/>
        <w:jc w:val="center"/>
        <w:rPr>
          <w:rFonts w:ascii="Candara" w:hAnsi="Candara"/>
          <w:sz w:val="28"/>
          <w:szCs w:val="28"/>
        </w:rPr>
      </w:pPr>
      <w:r>
        <w:rPr>
          <w:rFonts w:ascii="Candara" w:hAnsi="Candara"/>
          <w:iCs/>
          <w:sz w:val="28"/>
          <w:szCs w:val="28"/>
        </w:rPr>
        <w:t xml:space="preserve">      Cover</w:t>
      </w:r>
      <w:r>
        <w:rPr>
          <w:rFonts w:ascii="Candara" w:hAnsi="Candara"/>
          <w:iCs/>
          <w:color w:val="2E74B5"/>
          <w:sz w:val="28"/>
          <w:szCs w:val="28"/>
        </w:rPr>
        <w:t xml:space="preserve"> </w:t>
      </w:r>
    </w:p>
    <w:p w:rsidR="000A3495" w:rsidRDefault="000A3495" w:rsidP="00E209C5">
      <w:pPr>
        <w:spacing w:line="240" w:lineRule="auto"/>
        <w:ind w:left="720"/>
        <w:rPr>
          <w:rFonts w:ascii="Candara" w:hAnsi="Candara"/>
          <w:sz w:val="28"/>
          <w:szCs w:val="28"/>
        </w:rPr>
      </w:pPr>
    </w:p>
    <w:p w:rsidR="000A3495" w:rsidRDefault="000A3495" w:rsidP="00E209C5">
      <w:pPr>
        <w:spacing w:line="240" w:lineRule="auto"/>
        <w:jc w:val="both"/>
        <w:rPr>
          <w:rFonts w:ascii="Candara" w:hAnsi="Candara"/>
          <w:sz w:val="28"/>
          <w:szCs w:val="28"/>
        </w:rPr>
      </w:pPr>
      <w:r>
        <w:rPr>
          <w:rFonts w:ascii="Candara" w:hAnsi="Candara"/>
          <w:sz w:val="28"/>
          <w:szCs w:val="28"/>
        </w:rPr>
        <w:t xml:space="preserve">This cheat sheet is a handy checklist that you can print out and use to easily take action at every step of the process.  </w:t>
      </w:r>
    </w:p>
    <w:p w:rsidR="000A3495" w:rsidRDefault="000A3495" w:rsidP="00E209C5">
      <w:pPr>
        <w:spacing w:line="240" w:lineRule="auto"/>
        <w:jc w:val="both"/>
        <w:rPr>
          <w:rFonts w:ascii="Candara" w:hAnsi="Candara"/>
          <w:sz w:val="28"/>
          <w:szCs w:val="28"/>
        </w:rPr>
      </w:pPr>
      <w:r>
        <w:rPr>
          <w:rFonts w:ascii="Candara" w:hAnsi="Candara"/>
          <w:sz w:val="28"/>
          <w:szCs w:val="28"/>
        </w:rPr>
        <w:t>It breaks up the whole training into easy-to-follow steps so that you can make sure you have every single piece of advice taught in the training at your fingertips.  This helps you to track your progress and will help you to attain your goals</w:t>
      </w:r>
    </w:p>
    <w:p w:rsidR="000A3495" w:rsidRDefault="000A3495" w:rsidP="00E209C5">
      <w:pPr>
        <w:spacing w:line="240" w:lineRule="auto"/>
        <w:ind w:left="720"/>
        <w:rPr>
          <w:rFonts w:ascii="Candara" w:hAnsi="Candara"/>
          <w:sz w:val="28"/>
          <w:szCs w:val="28"/>
        </w:rPr>
      </w:pPr>
    </w:p>
    <w:p w:rsidR="000A3495" w:rsidRDefault="000A3495" w:rsidP="00E209C5">
      <w:pPr>
        <w:keepNext/>
        <w:keepLines/>
        <w:spacing w:before="40" w:after="0" w:line="240" w:lineRule="auto"/>
        <w:jc w:val="center"/>
        <w:rPr>
          <w:rFonts w:ascii="Candara" w:hAnsi="Candara"/>
          <w:i/>
          <w:iCs/>
          <w:color w:val="FF0000"/>
          <w:sz w:val="26"/>
          <w:szCs w:val="26"/>
        </w:rPr>
      </w:pPr>
      <w:r>
        <w:rPr>
          <w:rFonts w:ascii="Candara" w:hAnsi="Candara"/>
          <w:b/>
          <w:iCs/>
          <w:sz w:val="50"/>
          <w:szCs w:val="50"/>
        </w:rPr>
        <w:t>Mind Map</w:t>
      </w:r>
    </w:p>
    <w:p w:rsidR="000A3495" w:rsidRDefault="000A3495" w:rsidP="00E209C5">
      <w:pPr>
        <w:keepNext/>
        <w:keepLines/>
        <w:spacing w:before="40" w:after="0" w:line="240" w:lineRule="auto"/>
        <w:jc w:val="center"/>
        <w:rPr>
          <w:rFonts w:ascii="Candara" w:hAnsi="Candara"/>
          <w:iCs/>
          <w:sz w:val="28"/>
          <w:szCs w:val="28"/>
        </w:rPr>
      </w:pPr>
      <w:r>
        <w:rPr>
          <w:rFonts w:ascii="Candara" w:hAnsi="Candara"/>
          <w:i/>
          <w:iCs/>
          <w:color w:val="FF0000"/>
          <w:sz w:val="26"/>
          <w:szCs w:val="26"/>
        </w:rPr>
        <w:t>(Valued at $7)</w:t>
      </w:r>
    </w:p>
    <w:p w:rsidR="000A3495" w:rsidRDefault="000A3495" w:rsidP="00E209C5">
      <w:pPr>
        <w:keepNext/>
        <w:keepLines/>
        <w:spacing w:before="40" w:after="0" w:line="240" w:lineRule="auto"/>
        <w:jc w:val="center"/>
        <w:rPr>
          <w:rFonts w:ascii="Candara" w:hAnsi="Candara"/>
          <w:iCs/>
          <w:sz w:val="28"/>
          <w:szCs w:val="28"/>
        </w:rPr>
      </w:pPr>
      <w:r>
        <w:rPr>
          <w:rFonts w:ascii="Candara" w:hAnsi="Candara"/>
          <w:iCs/>
          <w:sz w:val="28"/>
          <w:szCs w:val="28"/>
        </w:rPr>
        <w:t>Cover</w:t>
      </w:r>
    </w:p>
    <w:p w:rsidR="000A3495" w:rsidRDefault="000A3495" w:rsidP="00E209C5">
      <w:pPr>
        <w:keepNext/>
        <w:keepLines/>
        <w:spacing w:before="40" w:after="0" w:line="240" w:lineRule="auto"/>
        <w:rPr>
          <w:rFonts w:ascii="Candara" w:hAnsi="Candara"/>
          <w:sz w:val="28"/>
          <w:szCs w:val="28"/>
        </w:rPr>
      </w:pPr>
      <w:r>
        <w:rPr>
          <w:rFonts w:ascii="Candara" w:hAnsi="Candara"/>
          <w:iCs/>
          <w:sz w:val="28"/>
          <w:szCs w:val="28"/>
        </w:rPr>
        <w:t>This is a really cool mind map outlining the complete training.  It gives you an overview of every step you need to apply.  You can print it out, as well for its effective usage.</w:t>
      </w:r>
    </w:p>
    <w:p w:rsidR="000A3495" w:rsidRDefault="000A3495" w:rsidP="00E209C5">
      <w:pPr>
        <w:spacing w:line="240" w:lineRule="auto"/>
        <w:ind w:left="720"/>
        <w:rPr>
          <w:rFonts w:ascii="Candara" w:hAnsi="Candara"/>
          <w:sz w:val="28"/>
          <w:szCs w:val="28"/>
        </w:rPr>
      </w:pPr>
    </w:p>
    <w:p w:rsidR="000A3495" w:rsidRDefault="000A3495" w:rsidP="00E209C5">
      <w:pPr>
        <w:keepNext/>
        <w:keepLines/>
        <w:spacing w:before="40" w:after="0" w:line="240" w:lineRule="auto"/>
        <w:rPr>
          <w:rFonts w:ascii="Calibri Light" w:hAnsi="Calibri Light"/>
          <w:i/>
          <w:iCs/>
          <w:color w:val="2E74B5"/>
        </w:rPr>
      </w:pPr>
    </w:p>
    <w:p w:rsidR="000A3495" w:rsidRDefault="000A3495" w:rsidP="00E209C5">
      <w:pPr>
        <w:keepNext/>
        <w:keepLines/>
        <w:spacing w:before="40" w:after="0" w:line="240" w:lineRule="auto"/>
        <w:jc w:val="center"/>
        <w:rPr>
          <w:rFonts w:ascii="Candara" w:hAnsi="Candara"/>
          <w:color w:val="FF0000"/>
          <w:sz w:val="28"/>
          <w:szCs w:val="28"/>
        </w:rPr>
      </w:pPr>
      <w:r>
        <w:rPr>
          <w:rFonts w:ascii="Candara" w:hAnsi="Candara"/>
          <w:b/>
          <w:iCs/>
          <w:sz w:val="50"/>
          <w:szCs w:val="50"/>
        </w:rPr>
        <w:t>Top Resources Report</w:t>
      </w:r>
    </w:p>
    <w:p w:rsidR="000A3495" w:rsidRDefault="000A3495" w:rsidP="00E209C5">
      <w:pPr>
        <w:spacing w:line="240" w:lineRule="auto"/>
        <w:ind w:left="720"/>
        <w:jc w:val="center"/>
        <w:rPr>
          <w:rFonts w:ascii="Candara" w:hAnsi="Candara"/>
          <w:sz w:val="28"/>
          <w:szCs w:val="28"/>
        </w:rPr>
      </w:pPr>
      <w:r>
        <w:rPr>
          <w:rFonts w:ascii="Candara" w:hAnsi="Candara"/>
          <w:color w:val="FF0000"/>
          <w:sz w:val="28"/>
          <w:szCs w:val="28"/>
        </w:rPr>
        <w:t>(Valued at $17</w:t>
      </w:r>
      <w:r>
        <w:rPr>
          <w:rFonts w:ascii="Candara" w:hAnsi="Candara"/>
          <w:sz w:val="28"/>
          <w:szCs w:val="28"/>
        </w:rPr>
        <w:t>)</w:t>
      </w:r>
    </w:p>
    <w:p w:rsidR="000A3495" w:rsidRDefault="000A3495" w:rsidP="00E209C5">
      <w:pPr>
        <w:spacing w:line="240" w:lineRule="auto"/>
        <w:ind w:left="720"/>
        <w:jc w:val="center"/>
        <w:rPr>
          <w:rFonts w:ascii="Candara" w:hAnsi="Candara"/>
          <w:sz w:val="28"/>
          <w:szCs w:val="28"/>
        </w:rPr>
      </w:pPr>
      <w:r>
        <w:rPr>
          <w:rFonts w:ascii="Candara" w:hAnsi="Candara"/>
          <w:sz w:val="28"/>
          <w:szCs w:val="28"/>
        </w:rPr>
        <w:t>Cover</w:t>
      </w:r>
    </w:p>
    <w:p w:rsidR="000A3495" w:rsidRDefault="000A3495" w:rsidP="00E209C5">
      <w:pPr>
        <w:spacing w:line="240" w:lineRule="auto"/>
        <w:rPr>
          <w:rFonts w:ascii="Candara" w:hAnsi="Candara"/>
          <w:sz w:val="28"/>
          <w:szCs w:val="28"/>
        </w:rPr>
      </w:pPr>
      <w:r>
        <w:rPr>
          <w:rFonts w:ascii="Candara" w:hAnsi="Candara"/>
          <w:sz w:val="28"/>
          <w:szCs w:val="28"/>
        </w:rPr>
        <w:t>Here you will have access to a complete niche research report regarding Internet Marketing's potential: Videos, Tools, Training courses, Blogs, Forums, Affiliate programs, Demographics, Webinars, Infographics, Facts, and Case studies.</w:t>
      </w:r>
    </w:p>
    <w:p w:rsidR="000A3495" w:rsidRDefault="000A3495" w:rsidP="00E209C5">
      <w:pPr>
        <w:spacing w:line="240" w:lineRule="auto"/>
        <w:ind w:left="720"/>
        <w:rPr>
          <w:rFonts w:ascii="Candara" w:hAnsi="Candara"/>
          <w:sz w:val="28"/>
          <w:szCs w:val="28"/>
        </w:rPr>
      </w:pPr>
    </w:p>
    <w:p w:rsidR="000A3495" w:rsidRDefault="000A3495" w:rsidP="00E209C5">
      <w:pPr>
        <w:spacing w:line="240" w:lineRule="auto"/>
        <w:rPr>
          <w:rFonts w:ascii="Candara" w:hAnsi="Candara"/>
          <w:sz w:val="28"/>
          <w:szCs w:val="28"/>
        </w:rPr>
      </w:pPr>
      <w:r>
        <w:rPr>
          <w:rFonts w:ascii="Candara" w:hAnsi="Candara"/>
          <w:sz w:val="28"/>
          <w:szCs w:val="28"/>
        </w:rPr>
        <w:lastRenderedPageBreak/>
        <w:t xml:space="preserve">Mate, now all the efforts for streamlining your Internet Marketing campaign have been done on our end. You just need to </w:t>
      </w:r>
      <w:r>
        <w:rPr>
          <w:rFonts w:ascii="Candara" w:hAnsi="Candara"/>
          <w:b/>
          <w:sz w:val="28"/>
          <w:szCs w:val="28"/>
        </w:rPr>
        <w:t>apply these strategies</w:t>
      </w:r>
      <w:r>
        <w:rPr>
          <w:rFonts w:ascii="Candara" w:hAnsi="Candara"/>
          <w:sz w:val="28"/>
          <w:szCs w:val="28"/>
        </w:rPr>
        <w:t xml:space="preserve">, and see your business grow by </w:t>
      </w:r>
      <w:r>
        <w:rPr>
          <w:rFonts w:ascii="Candara" w:hAnsi="Candara"/>
          <w:b/>
          <w:sz w:val="28"/>
          <w:szCs w:val="28"/>
        </w:rPr>
        <w:t>leaps and bounds</w:t>
      </w:r>
      <w:r>
        <w:rPr>
          <w:rFonts w:ascii="Candara" w:hAnsi="Candara"/>
          <w:sz w:val="28"/>
          <w:szCs w:val="28"/>
        </w:rPr>
        <w:t>.</w:t>
      </w:r>
    </w:p>
    <w:p w:rsidR="000A3495" w:rsidRDefault="000A3495" w:rsidP="00E209C5">
      <w:pPr>
        <w:spacing w:line="240" w:lineRule="auto"/>
        <w:ind w:left="720"/>
        <w:rPr>
          <w:rFonts w:ascii="Candara" w:hAnsi="Candara"/>
          <w:sz w:val="28"/>
          <w:szCs w:val="28"/>
        </w:rPr>
      </w:pPr>
    </w:p>
    <w:p w:rsidR="000A3495" w:rsidRDefault="000A3495" w:rsidP="00E209C5">
      <w:pPr>
        <w:spacing w:line="240" w:lineRule="auto"/>
        <w:jc w:val="center"/>
        <w:rPr>
          <w:rFonts w:ascii="Candara" w:hAnsi="Candara"/>
          <w:sz w:val="28"/>
          <w:szCs w:val="28"/>
        </w:rPr>
      </w:pPr>
      <w:r>
        <w:rPr>
          <w:rFonts w:ascii="Candara" w:hAnsi="Candara"/>
          <w:sz w:val="28"/>
          <w:szCs w:val="28"/>
          <w:u w:val="single"/>
        </w:rPr>
        <w:t>&gt;</w:t>
      </w:r>
      <w:r>
        <w:rPr>
          <w:rFonts w:ascii="Candara" w:hAnsi="Candara"/>
          <w:color w:val="FF0000"/>
          <w:sz w:val="38"/>
          <w:szCs w:val="38"/>
          <w:u w:val="single"/>
        </w:rPr>
        <w:t>DOWNLOAD “INTERNET MARKETING MADE EASY” NOW</w:t>
      </w:r>
      <w:r>
        <w:rPr>
          <w:rFonts w:ascii="Candara" w:hAnsi="Candara"/>
          <w:sz w:val="28"/>
          <w:szCs w:val="28"/>
          <w:u w:val="single"/>
        </w:rPr>
        <w:t>&lt;</w:t>
      </w:r>
    </w:p>
    <w:p w:rsidR="000A3495" w:rsidRDefault="000A3495" w:rsidP="00E209C5">
      <w:pPr>
        <w:spacing w:line="240" w:lineRule="auto"/>
        <w:ind w:left="720"/>
        <w:rPr>
          <w:rFonts w:ascii="Candara" w:hAnsi="Candara"/>
          <w:sz w:val="28"/>
          <w:szCs w:val="28"/>
        </w:rPr>
      </w:pPr>
    </w:p>
    <w:p w:rsidR="000A3495" w:rsidRDefault="000A3495" w:rsidP="00E209C5">
      <w:pPr>
        <w:spacing w:line="240" w:lineRule="auto"/>
        <w:rPr>
          <w:rFonts w:ascii="Candara" w:hAnsi="Candara"/>
          <w:sz w:val="28"/>
          <w:szCs w:val="28"/>
        </w:rPr>
      </w:pPr>
      <w:r>
        <w:rPr>
          <w:rFonts w:ascii="Candara" w:hAnsi="Candara"/>
          <w:sz w:val="28"/>
          <w:szCs w:val="28"/>
        </w:rPr>
        <w:t xml:space="preserve">Using Internet Marketing for your business will not be a </w:t>
      </w:r>
      <w:r>
        <w:rPr>
          <w:rFonts w:ascii="Candara" w:hAnsi="Candara"/>
          <w:b/>
          <w:bCs/>
          <w:sz w:val="28"/>
          <w:szCs w:val="28"/>
        </w:rPr>
        <w:t>PAINSTAKING</w:t>
      </w:r>
      <w:r>
        <w:rPr>
          <w:rFonts w:ascii="Candara" w:hAnsi="Candara"/>
          <w:sz w:val="28"/>
          <w:szCs w:val="28"/>
        </w:rPr>
        <w:t xml:space="preserve"> task, anymore. You just need to apply these proven techniques in a specified manner, and get profits </w:t>
      </w:r>
      <w:r>
        <w:rPr>
          <w:rFonts w:ascii="Candara" w:hAnsi="Candara"/>
          <w:b/>
          <w:sz w:val="28"/>
          <w:szCs w:val="28"/>
        </w:rPr>
        <w:t>GALORE!</w:t>
      </w:r>
    </w:p>
    <w:p w:rsidR="000A3495" w:rsidRDefault="000A3495" w:rsidP="00E209C5">
      <w:pPr>
        <w:spacing w:line="240" w:lineRule="auto"/>
        <w:ind w:left="720"/>
        <w:rPr>
          <w:rFonts w:ascii="Candara" w:hAnsi="Candara"/>
          <w:sz w:val="28"/>
          <w:szCs w:val="28"/>
        </w:rPr>
      </w:pPr>
    </w:p>
    <w:p w:rsidR="000A3495" w:rsidRDefault="000A3495" w:rsidP="00E209C5">
      <w:pPr>
        <w:spacing w:line="240" w:lineRule="auto"/>
        <w:ind w:left="720"/>
        <w:jc w:val="center"/>
        <w:rPr>
          <w:rFonts w:ascii="Candara" w:hAnsi="Candara"/>
          <w:b/>
          <w:sz w:val="44"/>
          <w:szCs w:val="44"/>
        </w:rPr>
      </w:pPr>
      <w:r>
        <w:rPr>
          <w:rFonts w:ascii="Candara" w:hAnsi="Candara"/>
          <w:b/>
          <w:sz w:val="44"/>
          <w:szCs w:val="44"/>
        </w:rPr>
        <w:t>Our “Internet Marketing Made Easy” Training Guide comes with a special 30 Day, 100% Money Back Guarantee!</w:t>
      </w:r>
    </w:p>
    <w:p w:rsidR="000A3495" w:rsidRDefault="000A3495" w:rsidP="00E209C5">
      <w:pPr>
        <w:spacing w:line="240" w:lineRule="auto"/>
        <w:ind w:left="720"/>
        <w:jc w:val="center"/>
        <w:rPr>
          <w:rFonts w:ascii="Candara" w:hAnsi="Candara"/>
          <w:bCs/>
          <w:sz w:val="26"/>
          <w:szCs w:val="26"/>
        </w:rPr>
      </w:pPr>
      <w:r>
        <w:rPr>
          <w:rFonts w:ascii="Candara" w:hAnsi="Candara"/>
          <w:b/>
          <w:sz w:val="44"/>
          <w:szCs w:val="44"/>
        </w:rPr>
        <w:t xml:space="preserve"> </w:t>
      </w:r>
    </w:p>
    <w:tbl>
      <w:tblPr>
        <w:tblW w:w="0" w:type="auto"/>
        <w:jc w:val="center"/>
        <w:tblLayout w:type="fixed"/>
        <w:tblCellMar>
          <w:left w:w="0" w:type="dxa"/>
          <w:right w:w="0" w:type="dxa"/>
        </w:tblCellMar>
        <w:tblLook w:val="0000" w:firstRow="0" w:lastRow="0" w:firstColumn="0" w:lastColumn="0" w:noHBand="0" w:noVBand="0"/>
      </w:tblPr>
      <w:tblGrid>
        <w:gridCol w:w="8913"/>
      </w:tblGrid>
      <w:tr w:rsidR="000A3495" w:rsidTr="00E209C5">
        <w:trPr>
          <w:trHeight w:val="2209"/>
          <w:jc w:val="center"/>
        </w:trPr>
        <w:tc>
          <w:tcPr>
            <w:tcW w:w="8913" w:type="dxa"/>
            <w:tcBorders>
              <w:top w:val="single" w:sz="4" w:space="0" w:color="000000"/>
              <w:left w:val="single" w:sz="4" w:space="0" w:color="000000"/>
              <w:bottom w:val="single" w:sz="4" w:space="0" w:color="000000"/>
              <w:right w:val="single" w:sz="4" w:space="0" w:color="000000"/>
            </w:tcBorders>
            <w:shd w:val="clear" w:color="auto" w:fill="FFFFFF"/>
          </w:tcPr>
          <w:p w:rsidR="000A3495" w:rsidRDefault="000A3495" w:rsidP="00E209C5">
            <w:pPr>
              <w:spacing w:line="240" w:lineRule="auto"/>
              <w:rPr>
                <w:rFonts w:ascii="Candara" w:hAnsi="Candara"/>
                <w:sz w:val="26"/>
                <w:szCs w:val="26"/>
              </w:rPr>
            </w:pPr>
            <w:r>
              <w:rPr>
                <w:rFonts w:ascii="Candara" w:hAnsi="Candara"/>
                <w:bCs/>
                <w:sz w:val="26"/>
                <w:szCs w:val="26"/>
              </w:rPr>
              <w:t>Our brand new training guide "</w:t>
            </w:r>
            <w:r>
              <w:rPr>
                <w:rFonts w:ascii="Candara" w:hAnsi="Candara"/>
                <w:b/>
                <w:bCs/>
                <w:sz w:val="26"/>
                <w:szCs w:val="26"/>
              </w:rPr>
              <w:t>Internet Marketing Made Easy</w:t>
            </w:r>
            <w:r>
              <w:rPr>
                <w:rFonts w:ascii="Candara" w:hAnsi="Candara"/>
                <w:bCs/>
                <w:sz w:val="26"/>
                <w:szCs w:val="26"/>
              </w:rPr>
              <w:t xml:space="preserve">" will give you the exact techniques </w:t>
            </w:r>
            <w:r>
              <w:rPr>
                <w:rFonts w:ascii="Candara" w:eastAsia="Times New Roman" w:hAnsi="Candara" w:cs="Tahoma"/>
                <w:bCs/>
                <w:sz w:val="26"/>
                <w:szCs w:val="26"/>
              </w:rPr>
              <w:t>to skyrocket your business to success in the shortest time ever</w:t>
            </w:r>
            <w:r>
              <w:rPr>
                <w:rFonts w:ascii="Candara" w:hAnsi="Candara"/>
                <w:bCs/>
                <w:sz w:val="26"/>
                <w:szCs w:val="26"/>
              </w:rPr>
              <w:t xml:space="preserve">. </w:t>
            </w:r>
          </w:p>
          <w:p w:rsidR="000A3495" w:rsidRDefault="000A3495" w:rsidP="00E209C5">
            <w:pPr>
              <w:spacing w:line="240" w:lineRule="auto"/>
              <w:rPr>
                <w:rFonts w:ascii="Candara" w:hAnsi="Candara"/>
                <w:sz w:val="26"/>
                <w:szCs w:val="26"/>
              </w:rPr>
            </w:pPr>
            <w:r>
              <w:rPr>
                <w:rFonts w:ascii="Candara" w:hAnsi="Candara"/>
                <w:sz w:val="26"/>
                <w:szCs w:val="26"/>
              </w:rPr>
              <w:t xml:space="preserve">If you come to the conclusion that after applying the system HONESTLY, none of these strategies have helped you in any way, you can contact us within </w:t>
            </w:r>
            <w:r>
              <w:rPr>
                <w:rFonts w:ascii="Candara" w:hAnsi="Candara"/>
                <w:b/>
                <w:sz w:val="26"/>
                <w:szCs w:val="26"/>
                <w:u w:val="single"/>
              </w:rPr>
              <w:t>30 days</w:t>
            </w:r>
            <w:r>
              <w:rPr>
                <w:rFonts w:ascii="Candara" w:hAnsi="Candara"/>
                <w:sz w:val="26"/>
                <w:szCs w:val="26"/>
              </w:rPr>
              <w:t xml:space="preserve"> of purchase and we will refund your money.</w:t>
            </w:r>
          </w:p>
          <w:p w:rsidR="000A3495" w:rsidRDefault="000A3495" w:rsidP="00E209C5">
            <w:pPr>
              <w:spacing w:line="240" w:lineRule="auto"/>
            </w:pPr>
            <w:r>
              <w:rPr>
                <w:rFonts w:ascii="Candara" w:hAnsi="Candara"/>
                <w:sz w:val="26"/>
                <w:szCs w:val="26"/>
              </w:rPr>
              <w:t>We believe that your money is just sitting there on the table between us, waiting for you to successfully apply our techniques and eventually start getting good results, so you can feel it was a great investment.</w:t>
            </w:r>
          </w:p>
        </w:tc>
      </w:tr>
    </w:tbl>
    <w:p w:rsidR="000A3495" w:rsidRDefault="000A3495" w:rsidP="00E209C5">
      <w:pPr>
        <w:spacing w:line="240" w:lineRule="auto"/>
        <w:ind w:left="720"/>
        <w:rPr>
          <w:rFonts w:ascii="Candara" w:hAnsi="Candara"/>
          <w:sz w:val="28"/>
          <w:szCs w:val="28"/>
        </w:rPr>
      </w:pPr>
    </w:p>
    <w:p w:rsidR="000A3495" w:rsidRDefault="000A3495" w:rsidP="00E209C5">
      <w:pPr>
        <w:spacing w:line="240" w:lineRule="auto"/>
        <w:rPr>
          <w:rFonts w:ascii="Candara" w:hAnsi="Candara"/>
          <w:sz w:val="28"/>
          <w:szCs w:val="28"/>
        </w:rPr>
      </w:pPr>
      <w:r>
        <w:rPr>
          <w:rFonts w:ascii="Candara" w:hAnsi="Candara"/>
          <w:sz w:val="28"/>
          <w:szCs w:val="28"/>
        </w:rPr>
        <w:t>This is a great chance for you to discover the best and most effective techniques you can use for Internet Marketing, nowadays.</w:t>
      </w:r>
    </w:p>
    <w:p w:rsidR="000A3495" w:rsidRDefault="000A3495" w:rsidP="00E209C5">
      <w:pPr>
        <w:spacing w:line="240" w:lineRule="auto"/>
        <w:rPr>
          <w:rFonts w:ascii="Candara" w:hAnsi="Candara"/>
          <w:sz w:val="28"/>
          <w:szCs w:val="28"/>
        </w:rPr>
      </w:pPr>
      <w:r>
        <w:rPr>
          <w:rFonts w:ascii="Candara" w:hAnsi="Candara"/>
          <w:sz w:val="28"/>
          <w:szCs w:val="28"/>
        </w:rPr>
        <w:t>The only thing you need to do is to buy our training and save yourself a lot of time and frustration.</w:t>
      </w:r>
    </w:p>
    <w:p w:rsidR="00E209C5" w:rsidRDefault="000A3495" w:rsidP="00E209C5">
      <w:pPr>
        <w:spacing w:line="240" w:lineRule="auto"/>
        <w:rPr>
          <w:rFonts w:ascii="Candara" w:hAnsi="Candara"/>
          <w:sz w:val="28"/>
          <w:szCs w:val="28"/>
        </w:rPr>
      </w:pPr>
      <w:r>
        <w:rPr>
          <w:rFonts w:ascii="Candara" w:hAnsi="Candara"/>
          <w:sz w:val="28"/>
          <w:szCs w:val="28"/>
        </w:rPr>
        <w:t xml:space="preserve">Trust me, this guide is </w:t>
      </w:r>
      <w:r>
        <w:rPr>
          <w:rFonts w:ascii="Candara" w:hAnsi="Candara"/>
          <w:b/>
          <w:sz w:val="28"/>
          <w:szCs w:val="28"/>
        </w:rPr>
        <w:t>A GOLDEN BOOK</w:t>
      </w:r>
      <w:r>
        <w:rPr>
          <w:rFonts w:ascii="Candara" w:hAnsi="Candara"/>
          <w:sz w:val="28"/>
          <w:szCs w:val="28"/>
        </w:rPr>
        <w:t>, and deserves a HEAVY PRICE. We could easily have sold it for 5 times more than its actual price.</w:t>
      </w:r>
    </w:p>
    <w:p w:rsidR="000A3495" w:rsidRDefault="000A3495" w:rsidP="00E209C5">
      <w:pPr>
        <w:spacing w:line="240" w:lineRule="auto"/>
        <w:rPr>
          <w:rFonts w:ascii="Candara" w:hAnsi="Candara"/>
          <w:sz w:val="28"/>
          <w:szCs w:val="28"/>
        </w:rPr>
      </w:pPr>
      <w:r>
        <w:rPr>
          <w:rFonts w:ascii="Candara" w:hAnsi="Candara"/>
          <w:sz w:val="28"/>
          <w:szCs w:val="28"/>
        </w:rPr>
        <w:lastRenderedPageBreak/>
        <w:t>BUT,</w:t>
      </w:r>
    </w:p>
    <w:p w:rsidR="000A3495" w:rsidRDefault="000A3495" w:rsidP="00E209C5">
      <w:pPr>
        <w:spacing w:line="240" w:lineRule="auto"/>
        <w:rPr>
          <w:rFonts w:ascii="Candara" w:hAnsi="Candara"/>
          <w:sz w:val="28"/>
          <w:szCs w:val="28"/>
        </w:rPr>
      </w:pPr>
      <w:r>
        <w:rPr>
          <w:rFonts w:ascii="Candara" w:hAnsi="Candara"/>
          <w:sz w:val="28"/>
          <w:szCs w:val="28"/>
        </w:rPr>
        <w:t xml:space="preserve">We are not PROFIT SEEKERS. </w:t>
      </w:r>
    </w:p>
    <w:p w:rsidR="000A3495" w:rsidRDefault="000A3495" w:rsidP="00E209C5">
      <w:pPr>
        <w:spacing w:line="240" w:lineRule="auto"/>
        <w:rPr>
          <w:rFonts w:ascii="Candara" w:hAnsi="Candara"/>
          <w:sz w:val="28"/>
          <w:szCs w:val="28"/>
        </w:rPr>
      </w:pPr>
      <w:r>
        <w:rPr>
          <w:rFonts w:ascii="Candara" w:hAnsi="Candara"/>
          <w:sz w:val="28"/>
          <w:szCs w:val="28"/>
        </w:rPr>
        <w:t>So, we decided to offer it to you AT a very HEAVY Discount, but only for the next 7 days.</w:t>
      </w:r>
    </w:p>
    <w:p w:rsidR="000A3495" w:rsidRDefault="000A3495" w:rsidP="00E209C5">
      <w:pPr>
        <w:spacing w:line="240" w:lineRule="auto"/>
        <w:rPr>
          <w:rFonts w:ascii="Candara" w:hAnsi="Candara"/>
          <w:sz w:val="28"/>
          <w:szCs w:val="28"/>
        </w:rPr>
      </w:pPr>
      <w:r>
        <w:rPr>
          <w:rFonts w:ascii="Candara" w:hAnsi="Candara"/>
          <w:b/>
          <w:sz w:val="28"/>
          <w:szCs w:val="28"/>
        </w:rPr>
        <w:t>REMEMBER</w:t>
      </w:r>
      <w:r>
        <w:rPr>
          <w:rFonts w:ascii="Candara" w:hAnsi="Candara"/>
          <w:sz w:val="28"/>
          <w:szCs w:val="28"/>
        </w:rPr>
        <w:t xml:space="preserve">, the price will </w:t>
      </w:r>
      <w:r>
        <w:rPr>
          <w:rFonts w:ascii="Candara" w:hAnsi="Candara"/>
          <w:b/>
          <w:sz w:val="28"/>
          <w:szCs w:val="28"/>
        </w:rPr>
        <w:t>JUMP UP</w:t>
      </w:r>
      <w:r>
        <w:rPr>
          <w:rFonts w:ascii="Candara" w:hAnsi="Candara"/>
          <w:sz w:val="28"/>
          <w:szCs w:val="28"/>
        </w:rPr>
        <w:t xml:space="preserve"> to its original once these 7 days are over.</w:t>
      </w:r>
    </w:p>
    <w:p w:rsidR="000A3495" w:rsidRDefault="000A3495" w:rsidP="00E209C5">
      <w:pPr>
        <w:spacing w:line="240" w:lineRule="auto"/>
      </w:pPr>
      <w:r>
        <w:rPr>
          <w:rFonts w:ascii="Candara" w:hAnsi="Candara"/>
          <w:sz w:val="28"/>
          <w:szCs w:val="28"/>
        </w:rPr>
        <w:t>Download our “</w:t>
      </w:r>
      <w:r>
        <w:rPr>
          <w:rFonts w:ascii="Candara" w:hAnsi="Candara"/>
          <w:b/>
          <w:sz w:val="28"/>
          <w:szCs w:val="28"/>
        </w:rPr>
        <w:t>Internet Marketing Made Easy</w:t>
      </w:r>
      <w:r>
        <w:rPr>
          <w:rFonts w:ascii="Candara" w:hAnsi="Candara"/>
          <w:sz w:val="28"/>
          <w:szCs w:val="28"/>
        </w:rPr>
        <w:t xml:space="preserve">” Training </w:t>
      </w:r>
      <w:r>
        <w:rPr>
          <w:rFonts w:ascii="Candara" w:hAnsi="Candara"/>
          <w:b/>
          <w:sz w:val="28"/>
          <w:szCs w:val="28"/>
        </w:rPr>
        <w:t>TODAY</w:t>
      </w:r>
      <w:r>
        <w:rPr>
          <w:rFonts w:ascii="Candara" w:hAnsi="Candara"/>
          <w:sz w:val="28"/>
          <w:szCs w:val="28"/>
        </w:rPr>
        <w:t>! Just click on this button to get access to it within seconds.</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8345"/>
      </w:tblGrid>
      <w:tr w:rsidR="000A3495" w:rsidTr="00E209C5">
        <w:trPr>
          <w:trHeight w:val="2161"/>
          <w:jc w:val="center"/>
        </w:trPr>
        <w:tc>
          <w:tcPr>
            <w:tcW w:w="8345" w:type="dxa"/>
            <w:tcBorders>
              <w:top w:val="single" w:sz="20" w:space="0" w:color="000080"/>
              <w:left w:val="single" w:sz="20" w:space="0" w:color="000080"/>
              <w:bottom w:val="single" w:sz="20" w:space="0" w:color="000080"/>
              <w:right w:val="single" w:sz="20" w:space="0" w:color="000080"/>
            </w:tcBorders>
            <w:shd w:val="clear" w:color="auto" w:fill="auto"/>
            <w:vAlign w:val="center"/>
          </w:tcPr>
          <w:p w:rsidR="000A3495" w:rsidRDefault="002A79CB" w:rsidP="00E209C5">
            <w:pPr>
              <w:keepNext/>
              <w:keepLines/>
              <w:spacing w:before="200" w:after="0" w:line="240" w:lineRule="auto"/>
              <w:rPr>
                <w:rFonts w:ascii="Candara" w:eastAsia="Times New Roman" w:hAnsi="Candara" w:cs="Times New Roman"/>
                <w:b/>
                <w:bCs/>
                <w:color w:val="000000"/>
                <w:sz w:val="24"/>
                <w:szCs w:val="24"/>
              </w:rPr>
            </w:pPr>
            <w:r>
              <w:rPr>
                <w:noProof/>
                <w:lang w:eastAsia="en-US"/>
              </w:rPr>
              <w:drawing>
                <wp:inline distT="0" distB="0" distL="0" distR="0">
                  <wp:extent cx="153670" cy="1460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670" cy="146050"/>
                          </a:xfrm>
                          <a:prstGeom prst="rect">
                            <a:avLst/>
                          </a:prstGeom>
                          <a:solidFill>
                            <a:srgbClr val="FFFFFF"/>
                          </a:solidFill>
                          <a:ln>
                            <a:noFill/>
                          </a:ln>
                        </pic:spPr>
                      </pic:pic>
                    </a:graphicData>
                  </a:graphic>
                </wp:inline>
              </w:drawing>
            </w:r>
            <w:r w:rsidR="000A3495">
              <w:rPr>
                <w:rFonts w:ascii="Candara" w:eastAsia="Times New Roman" w:hAnsi="Candara" w:cs="Times New Roman"/>
                <w:b/>
                <w:bCs/>
                <w:color w:val="CC0000"/>
                <w:sz w:val="24"/>
                <w:szCs w:val="24"/>
              </w:rPr>
              <w:t xml:space="preserve"> "Yes!  </w:t>
            </w:r>
            <w:r w:rsidR="000A3495">
              <w:rPr>
                <w:rFonts w:ascii="Candara" w:eastAsia="Times New Roman" w:hAnsi="Candara" w:cs="Times New Roman"/>
                <w:b/>
                <w:bCs/>
                <w:color w:val="000000"/>
                <w:sz w:val="24"/>
                <w:szCs w:val="24"/>
              </w:rPr>
              <w:t xml:space="preserve">I really want to skyrocket my business success a lot more with Internet Marketing using the most effective, proven and latest techniques, so I can guarantee the everlasting success of my business for years to come. </w:t>
            </w:r>
          </w:p>
          <w:p w:rsidR="000A3495" w:rsidRDefault="000A3495" w:rsidP="00E209C5">
            <w:pPr>
              <w:keepNext/>
              <w:keepLines/>
              <w:spacing w:before="200" w:after="0" w:line="240" w:lineRule="auto"/>
              <w:rPr>
                <w:rFonts w:ascii="Candara" w:eastAsia="Times New Roman" w:hAnsi="Candara" w:cs="Times New Roman"/>
                <w:b/>
                <w:bCs/>
                <w:color w:val="0000FF"/>
                <w:sz w:val="24"/>
                <w:szCs w:val="24"/>
              </w:rPr>
            </w:pPr>
            <w:r>
              <w:rPr>
                <w:rFonts w:ascii="Candara" w:eastAsia="Times New Roman" w:hAnsi="Candara" w:cs="Times New Roman"/>
                <w:b/>
                <w:bCs/>
                <w:color w:val="000000"/>
                <w:sz w:val="24"/>
                <w:szCs w:val="24"/>
              </w:rPr>
              <w:t>So please, send me my copy of your “</w:t>
            </w:r>
            <w:r>
              <w:rPr>
                <w:rFonts w:ascii="Candara" w:eastAsia="Times New Roman" w:hAnsi="Candara" w:cs="Times New Roman"/>
                <w:b/>
                <w:bCs/>
                <w:color w:val="3333FF"/>
                <w:sz w:val="24"/>
                <w:szCs w:val="24"/>
              </w:rPr>
              <w:t>Internet Marketing Made Easy</w:t>
            </w:r>
            <w:r>
              <w:rPr>
                <w:rFonts w:ascii="Candara" w:eastAsia="Times New Roman" w:hAnsi="Candara" w:cs="Times New Roman"/>
                <w:b/>
                <w:bCs/>
                <w:color w:val="000000"/>
                <w:sz w:val="24"/>
                <w:szCs w:val="24"/>
              </w:rPr>
              <w:t>” Training Guide.  I’m ready to apply these really easy-to-follow strategies right away before my competitors do!</w:t>
            </w:r>
          </w:p>
          <w:p w:rsidR="000A3495" w:rsidRDefault="000A3495" w:rsidP="00E209C5">
            <w:pPr>
              <w:keepNext/>
              <w:keepLines/>
              <w:spacing w:before="200" w:after="0" w:line="240" w:lineRule="auto"/>
              <w:jc w:val="center"/>
              <w:rPr>
                <w:rFonts w:ascii="Candara" w:eastAsia="Times New Roman" w:hAnsi="Candara" w:cs="Times New Roman"/>
                <w:b/>
                <w:bCs/>
                <w:color w:val="0000FF"/>
                <w:sz w:val="24"/>
                <w:szCs w:val="24"/>
              </w:rPr>
            </w:pPr>
            <w:r>
              <w:rPr>
                <w:rFonts w:ascii="Candara" w:eastAsia="Times New Roman" w:hAnsi="Candara" w:cs="Times New Roman"/>
                <w:b/>
                <w:bCs/>
                <w:color w:val="0000FF"/>
                <w:sz w:val="24"/>
                <w:szCs w:val="24"/>
              </w:rPr>
              <w:t>Normal Price $47 - Launch Price (80% Discount)</w:t>
            </w:r>
          </w:p>
          <w:p w:rsidR="000A3495" w:rsidRDefault="000A3495" w:rsidP="00E209C5">
            <w:pPr>
              <w:keepNext/>
              <w:keepLines/>
              <w:spacing w:before="200" w:after="0" w:line="240" w:lineRule="auto"/>
              <w:jc w:val="center"/>
              <w:rPr>
                <w:rFonts w:ascii="Candara" w:eastAsia="Times New Roman" w:hAnsi="Candara" w:cs="Times New Roman"/>
                <w:b/>
                <w:bCs/>
                <w:color w:val="0000FF"/>
                <w:sz w:val="24"/>
                <w:szCs w:val="24"/>
              </w:rPr>
            </w:pPr>
            <w:r>
              <w:rPr>
                <w:rFonts w:ascii="Candara" w:eastAsia="Times New Roman" w:hAnsi="Candara" w:cs="Times New Roman"/>
                <w:b/>
                <w:bCs/>
                <w:color w:val="0000FF"/>
                <w:sz w:val="24"/>
                <w:szCs w:val="24"/>
              </w:rPr>
              <w:t>ONLY $9.95</w:t>
            </w:r>
          </w:p>
          <w:p w:rsidR="000A3495" w:rsidRDefault="000A3495" w:rsidP="00E209C5">
            <w:pPr>
              <w:keepNext/>
              <w:keepLines/>
              <w:spacing w:before="200" w:after="0" w:line="240" w:lineRule="auto"/>
              <w:jc w:val="center"/>
            </w:pPr>
            <w:r>
              <w:rPr>
                <w:rFonts w:ascii="Candara" w:eastAsia="Times New Roman" w:hAnsi="Candara" w:cs="Times New Roman"/>
                <w:b/>
                <w:bCs/>
                <w:color w:val="0000FF"/>
                <w:sz w:val="24"/>
                <w:szCs w:val="24"/>
              </w:rPr>
              <w:t>Buy button</w:t>
            </w:r>
          </w:p>
        </w:tc>
      </w:tr>
    </w:tbl>
    <w:p w:rsidR="000A3495" w:rsidRDefault="000A3495" w:rsidP="00E209C5">
      <w:pPr>
        <w:spacing w:line="240" w:lineRule="auto"/>
        <w:ind w:left="720"/>
        <w:rPr>
          <w:rFonts w:ascii="Candara" w:hAnsi="Candara"/>
          <w:sz w:val="28"/>
          <w:szCs w:val="28"/>
        </w:rPr>
      </w:pPr>
    </w:p>
    <w:p w:rsidR="000A3495" w:rsidRDefault="000A3495" w:rsidP="00E209C5">
      <w:pPr>
        <w:spacing w:line="240" w:lineRule="auto"/>
        <w:rPr>
          <w:rFonts w:ascii="Candara" w:hAnsi="Candara"/>
          <w:sz w:val="28"/>
          <w:szCs w:val="28"/>
        </w:rPr>
      </w:pPr>
      <w:r>
        <w:rPr>
          <w:rFonts w:ascii="Candara" w:hAnsi="Candara"/>
          <w:sz w:val="28"/>
          <w:szCs w:val="28"/>
        </w:rPr>
        <w:t>Sincerely,</w:t>
      </w:r>
    </w:p>
    <w:p w:rsidR="000A3495" w:rsidRDefault="000A3495" w:rsidP="00E209C5">
      <w:pPr>
        <w:spacing w:line="240" w:lineRule="auto"/>
        <w:rPr>
          <w:rFonts w:ascii="Candara" w:hAnsi="Candara"/>
          <w:sz w:val="28"/>
          <w:szCs w:val="28"/>
        </w:rPr>
      </w:pPr>
      <w:proofErr w:type="gramStart"/>
      <w:r>
        <w:rPr>
          <w:rFonts w:ascii="Candara" w:hAnsi="Candara"/>
          <w:sz w:val="28"/>
          <w:szCs w:val="28"/>
        </w:rPr>
        <w:t>Your</w:t>
      </w:r>
      <w:proofErr w:type="gramEnd"/>
      <w:r>
        <w:rPr>
          <w:rFonts w:ascii="Candara" w:hAnsi="Candara"/>
          <w:sz w:val="28"/>
          <w:szCs w:val="28"/>
        </w:rPr>
        <w:t xml:space="preserve"> Name</w:t>
      </w:r>
    </w:p>
    <w:p w:rsidR="000A3495" w:rsidRDefault="000A3495" w:rsidP="00E209C5">
      <w:pPr>
        <w:spacing w:line="240" w:lineRule="auto"/>
        <w:rPr>
          <w:rFonts w:ascii="Candara" w:hAnsi="Candara"/>
          <w:sz w:val="28"/>
          <w:szCs w:val="28"/>
        </w:rPr>
      </w:pPr>
      <w:r>
        <w:rPr>
          <w:rFonts w:ascii="Candara" w:hAnsi="Candara"/>
          <w:b/>
          <w:sz w:val="28"/>
          <w:szCs w:val="28"/>
        </w:rPr>
        <w:t>P.S</w:t>
      </w:r>
      <w:r>
        <w:rPr>
          <w:rFonts w:ascii="Candara" w:hAnsi="Candara"/>
          <w:sz w:val="28"/>
          <w:szCs w:val="28"/>
        </w:rPr>
        <w:t>.  You might be wondering how we can be so super confident about the information that we are providing in this guide. The reason is simple- we have used the strategies that are TESTED AND PROVEN over a considerable span of time. The only way you will not succeed is by NOT TAKING ACTION</w:t>
      </w:r>
      <w:r>
        <w:rPr>
          <w:rFonts w:ascii="Candara" w:hAnsi="Candara"/>
          <w:sz w:val="28"/>
          <w:szCs w:val="28"/>
          <w:u w:val="single"/>
        </w:rPr>
        <w:t>. Download our “</w:t>
      </w:r>
      <w:r>
        <w:rPr>
          <w:rFonts w:ascii="Candara" w:hAnsi="Candara"/>
          <w:b/>
          <w:sz w:val="28"/>
          <w:szCs w:val="28"/>
          <w:u w:val="single"/>
        </w:rPr>
        <w:t>Internet Marketing Made Easy</w:t>
      </w:r>
      <w:r>
        <w:rPr>
          <w:rFonts w:ascii="Candara" w:hAnsi="Candara"/>
          <w:sz w:val="28"/>
          <w:szCs w:val="28"/>
          <w:u w:val="single"/>
        </w:rPr>
        <w:t xml:space="preserve">” Training Guide TODAY! </w:t>
      </w:r>
    </w:p>
    <w:p w:rsidR="000A3495" w:rsidRPr="00E209C5" w:rsidRDefault="000A3495" w:rsidP="00E209C5">
      <w:pPr>
        <w:spacing w:line="240" w:lineRule="auto"/>
        <w:rPr>
          <w:rFonts w:ascii="Candara" w:hAnsi="Candara"/>
          <w:sz w:val="28"/>
          <w:szCs w:val="28"/>
        </w:rPr>
      </w:pPr>
      <w:r>
        <w:rPr>
          <w:rFonts w:ascii="Candara" w:hAnsi="Candara"/>
          <w:b/>
          <w:sz w:val="28"/>
          <w:szCs w:val="28"/>
        </w:rPr>
        <w:t>P.P.S.</w:t>
      </w:r>
      <w:r>
        <w:rPr>
          <w:rFonts w:ascii="Candara" w:hAnsi="Candara"/>
          <w:sz w:val="28"/>
          <w:szCs w:val="28"/>
        </w:rPr>
        <w:t xml:space="preserve">  There is no ROCKET SCIENCE involved in using the internet for the growth of your business. It just needs a careful and planned approach. So, get up, and START NOW to see your business grow BIGGER AND BIGGER.</w:t>
      </w:r>
    </w:p>
    <w:sectPr w:rsidR="000A3495" w:rsidRPr="00E209C5">
      <w:pgSz w:w="12240" w:h="15840"/>
      <w:pgMar w:top="1440" w:right="1440" w:bottom="1440" w:left="900" w:header="720" w:footer="720" w:gutter="0"/>
      <w:cols w:space="72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ont470">
    <w:altName w:val="Times New Roman"/>
    <w:charset w:val="00"/>
    <w:family w:val="auto"/>
    <w:pitch w:val="variable"/>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2"/>
    <w:multiLevelType w:val="multilevel"/>
    <w:tmpl w:val="00000002"/>
    <w:name w:val="WWNum3"/>
    <w:lvl w:ilvl="0">
      <w:start w:val="1"/>
      <w:numFmt w:val="bullet"/>
      <w:lvlText w:val=""/>
      <w:lvlJc w:val="left"/>
      <w:pPr>
        <w:tabs>
          <w:tab w:val="num" w:pos="0"/>
        </w:tabs>
        <w:ind w:left="1440" w:hanging="360"/>
      </w:pPr>
      <w:rPr>
        <w:rFonts w:ascii="Wingdings" w:hAnsi="Wingdings"/>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2">
    <w:nsid w:val="00000003"/>
    <w:multiLevelType w:val="multilevel"/>
    <w:tmpl w:val="00000003"/>
    <w:name w:val="WWNum6"/>
    <w:lvl w:ilvl="0">
      <w:start w:val="1"/>
      <w:numFmt w:val="bullet"/>
      <w:lvlText w:val=""/>
      <w:lvlJc w:val="left"/>
      <w:pPr>
        <w:tabs>
          <w:tab w:val="num" w:pos="0"/>
        </w:tabs>
        <w:ind w:left="720" w:hanging="360"/>
      </w:pPr>
      <w:rPr>
        <w:rFonts w:ascii="Wingdings" w:hAnsi="Wingding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nsid w:val="00000004"/>
    <w:multiLevelType w:val="multilevel"/>
    <w:tmpl w:val="00000004"/>
    <w:name w:val="WW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5"/>
    <w:multiLevelType w:val="multilevel"/>
    <w:tmpl w:val="0000000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99D"/>
    <w:rsid w:val="000A3495"/>
    <w:rsid w:val="002A79CB"/>
    <w:rsid w:val="00472A24"/>
    <w:rsid w:val="00904CA4"/>
    <w:rsid w:val="00E209C5"/>
    <w:rsid w:val="00ED599D"/>
    <w:rsid w:val="00F66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B6031F86-992E-4334-955A-B62B8D9BC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160" w:line="259" w:lineRule="auto"/>
    </w:pPr>
    <w:rPr>
      <w:rFonts w:ascii="Calibri" w:eastAsia="SimSun" w:hAnsi="Calibri" w:cs="font470"/>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
    <w:name w:val="ListLabel 1"/>
    <w:rPr>
      <w:rFonts w:cs="Courier New"/>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ListParagraph">
    <w:name w:val="List Paragraph"/>
    <w:basedOn w:val="Normal"/>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Kamal Jalwania</dc:creator>
  <cp:keywords/>
  <cp:lastModifiedBy>Abinadí Suárez</cp:lastModifiedBy>
  <cp:revision>6</cp:revision>
  <cp:lastPrinted>2015-01-20T00:57:00Z</cp:lastPrinted>
  <dcterms:created xsi:type="dcterms:W3CDTF">2015-01-20T00:57:00Z</dcterms:created>
  <dcterms:modified xsi:type="dcterms:W3CDTF">2015-01-20T10:07:00Z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